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A70DFFA" w14:textId="6892E3F4" w:rsidR="003E6FE0" w:rsidRPr="00D17F9E" w:rsidRDefault="00D17F9E" w:rsidP="00D17F9E">
      <w:pPr>
        <w:spacing w:after="60"/>
        <w:jc w:val="right"/>
        <w:rPr>
          <w:rFonts w:ascii="Verdana" w:hAnsi="Verdana"/>
          <w:b/>
          <w:i/>
          <w:sz w:val="20"/>
          <w:szCs w:val="20"/>
        </w:rPr>
      </w:pPr>
      <w:r w:rsidRPr="00D17F9E">
        <w:rPr>
          <w:rFonts w:ascii="Verdana" w:hAnsi="Verdana"/>
          <w:b/>
          <w:i/>
          <w:sz w:val="20"/>
          <w:szCs w:val="20"/>
        </w:rPr>
        <w:t>Załącznik do formularza ofertowego</w:t>
      </w:r>
    </w:p>
    <w:p w14:paraId="2FDF45EB" w14:textId="2F9FDF98" w:rsidR="003E6FE0" w:rsidRPr="003E6FE0" w:rsidRDefault="003E6FE0" w:rsidP="003E6FE0">
      <w:pPr>
        <w:spacing w:after="60"/>
        <w:jc w:val="center"/>
        <w:rPr>
          <w:rFonts w:ascii="Verdana" w:hAnsi="Verdana"/>
          <w:b/>
          <w:sz w:val="18"/>
          <w:szCs w:val="18"/>
        </w:rPr>
      </w:pPr>
      <w:r w:rsidRPr="003E6FE0">
        <w:rPr>
          <w:rFonts w:ascii="Verdana" w:hAnsi="Verdana"/>
          <w:b/>
          <w:bCs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935" distR="114935" simplePos="0" relativeHeight="251665920" behindDoc="0" locked="0" layoutInCell="1" allowOverlap="1" wp14:anchorId="014751B9" wp14:editId="3C0D1774">
                <wp:simplePos x="0" y="0"/>
                <wp:positionH relativeFrom="column">
                  <wp:posOffset>2091331</wp:posOffset>
                </wp:positionH>
                <wp:positionV relativeFrom="paragraph">
                  <wp:posOffset>208611</wp:posOffset>
                </wp:positionV>
                <wp:extent cx="3863975" cy="760730"/>
                <wp:effectExtent l="0" t="0" r="22225" b="20320"/>
                <wp:wrapTight wrapText="bothSides">
                  <wp:wrapPolygon edited="0">
                    <wp:start x="0" y="0"/>
                    <wp:lineTo x="0" y="21636"/>
                    <wp:lineTo x="21618" y="21636"/>
                    <wp:lineTo x="21618" y="0"/>
                    <wp:lineTo x="0" y="0"/>
                  </wp:wrapPolygon>
                </wp:wrapTight>
                <wp:docPr id="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3975" cy="76073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E03930" w14:textId="77777777" w:rsidR="00BB3AE6" w:rsidRDefault="00BB3AE6" w:rsidP="003E6FE0">
                            <w:pPr>
                              <w:jc w:val="center"/>
                              <w:rPr>
                                <w:rFonts w:ascii="Verdana" w:hAnsi="Verdana"/>
                                <w:b/>
                              </w:rPr>
                            </w:pPr>
                          </w:p>
                          <w:p w14:paraId="17FEB125" w14:textId="54A095CE" w:rsidR="00BB3AE6" w:rsidRPr="007928E6" w:rsidRDefault="00BB3AE6" w:rsidP="003E6FE0">
                            <w:pPr>
                              <w:shd w:val="clear" w:color="auto" w:fill="C0C0C0"/>
                              <w:spacing w:before="120"/>
                              <w:jc w:val="center"/>
                              <w:rPr>
                                <w:rFonts w:ascii="Verdana" w:hAnsi="Verdana"/>
                                <w:b/>
                              </w:rPr>
                            </w:pPr>
                            <w:r w:rsidRPr="007928E6">
                              <w:rPr>
                                <w:rFonts w:ascii="Verdana" w:hAnsi="Verdana"/>
                                <w:b/>
                              </w:rPr>
                              <w:t>FORMULARZ CENOWY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4751B9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164.65pt;margin-top:16.45pt;width:304.25pt;height:59.9pt;z-index:25166592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" fillcolor="silver" strokeweight=".5pt">
                <v:textbox inset="7.45pt,3.85pt,7.45pt,3.85pt">
                  <w:txbxContent>
                    <w:p w14:paraId="3FE03930" w14:textId="77777777" w:rsidR="00BB3AE6" w:rsidRDefault="00BB3AE6" w:rsidP="003E6FE0">
                      <w:pPr>
                        <w:jc w:val="center"/>
                        <w:rPr>
                          <w:rFonts w:ascii="Verdana" w:hAnsi="Verdana"/>
                          <w:b/>
                        </w:rPr>
                      </w:pPr>
                    </w:p>
                    <w:p w14:paraId="17FEB125" w14:textId="54A095CE" w:rsidR="00BB3AE6" w:rsidRPr="007928E6" w:rsidRDefault="00BB3AE6" w:rsidP="003E6FE0">
                      <w:pPr>
                        <w:shd w:val="clear" w:color="auto" w:fill="C0C0C0"/>
                        <w:spacing w:before="120"/>
                        <w:jc w:val="center"/>
                        <w:rPr>
                          <w:rFonts w:ascii="Verdana" w:hAnsi="Verdana"/>
                          <w:b/>
                        </w:rPr>
                      </w:pPr>
                      <w:r w:rsidRPr="007928E6">
                        <w:rPr>
                          <w:rFonts w:ascii="Verdana" w:hAnsi="Verdana"/>
                          <w:b/>
                        </w:rPr>
                        <w:t>FORMULARZ CENOWY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3E6FE0">
        <w:rPr>
          <w:rFonts w:ascii="Verdana" w:hAnsi="Verdana"/>
          <w:b/>
          <w:bCs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935" distR="114935" simplePos="0" relativeHeight="251664896" behindDoc="0" locked="0" layoutInCell="1" allowOverlap="1" wp14:anchorId="0D179DDE" wp14:editId="5574E3E5">
                <wp:simplePos x="0" y="0"/>
                <wp:positionH relativeFrom="column">
                  <wp:posOffset>5494</wp:posOffset>
                </wp:positionH>
                <wp:positionV relativeFrom="paragraph">
                  <wp:posOffset>207341</wp:posOffset>
                </wp:positionV>
                <wp:extent cx="2081530" cy="760730"/>
                <wp:effectExtent l="8890" t="8890" r="5080" b="11430"/>
                <wp:wrapTight wrapText="bothSides">
                  <wp:wrapPolygon edited="0">
                    <wp:start x="-99" y="-270"/>
                    <wp:lineTo x="-99" y="21330"/>
                    <wp:lineTo x="21699" y="21330"/>
                    <wp:lineTo x="21699" y="-270"/>
                    <wp:lineTo x="-99" y="-270"/>
                  </wp:wrapPolygon>
                </wp:wrapTight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1530" cy="760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DE8F97" w14:textId="77777777" w:rsidR="00BB3AE6" w:rsidRDefault="00BB3AE6" w:rsidP="003E6FE0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153761B5" w14:textId="77777777" w:rsidR="00BB3AE6" w:rsidRDefault="00BB3AE6" w:rsidP="003E6FE0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08AC2C08" w14:textId="77777777" w:rsidR="00BB3AE6" w:rsidRDefault="00BB3AE6" w:rsidP="003E6FE0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5021E920" w14:textId="77777777" w:rsidR="00BB3AE6" w:rsidRDefault="00BB3AE6" w:rsidP="003E6FE0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3FF94FA2" w14:textId="77777777" w:rsidR="00BB3AE6" w:rsidRPr="00CD4278" w:rsidRDefault="00BB3AE6" w:rsidP="003E6FE0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  <w:r w:rsidRPr="00CD4278"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(pieczęć Wykonawcy/Wykonawców)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179DDE" id="Text Box 10" o:spid="_x0000_s1027" type="#_x0000_t202" style="position:absolute;left:0;text-align:left;margin-left:.45pt;margin-top:16.35pt;width:163.9pt;height:59.9pt;z-index:25166489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" strokeweight=".5pt">
                <v:textbox inset="7.45pt,3.85pt,7.45pt,3.85pt">
                  <w:txbxContent>
                    <w:p w14:paraId="20DE8F97" w14:textId="77777777" w:rsidR="00BB3AE6" w:rsidRDefault="00BB3AE6" w:rsidP="003E6FE0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153761B5" w14:textId="77777777" w:rsidR="00BB3AE6" w:rsidRDefault="00BB3AE6" w:rsidP="003E6FE0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08AC2C08" w14:textId="77777777" w:rsidR="00BB3AE6" w:rsidRDefault="00BB3AE6" w:rsidP="003E6FE0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5021E920" w14:textId="77777777" w:rsidR="00BB3AE6" w:rsidRDefault="00BB3AE6" w:rsidP="003E6FE0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3FF94FA2" w14:textId="77777777" w:rsidR="00BB3AE6" w:rsidRPr="00CD4278" w:rsidRDefault="00BB3AE6" w:rsidP="003E6FE0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  <w:r w:rsidRPr="00CD4278"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(pieczęć Wykonawcy/Wykonawców)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34E74E2F" w14:textId="797EEC86" w:rsidR="001F4928" w:rsidRDefault="001F4928" w:rsidP="000C7582">
      <w:pPr>
        <w:spacing w:after="60"/>
        <w:jc w:val="both"/>
        <w:rPr>
          <w:rFonts w:ascii="Verdana" w:hAnsi="Verdana"/>
          <w:b/>
          <w:bCs/>
          <w:i/>
          <w:sz w:val="18"/>
          <w:szCs w:val="18"/>
        </w:rPr>
      </w:pPr>
    </w:p>
    <w:p w14:paraId="0E4AEFCF" w14:textId="77777777" w:rsidR="00D17F9E" w:rsidRDefault="00D17F9E" w:rsidP="000C7582">
      <w:pPr>
        <w:spacing w:after="60"/>
        <w:jc w:val="both"/>
        <w:rPr>
          <w:rFonts w:ascii="Verdana" w:hAnsi="Verdana"/>
          <w:b/>
          <w:bCs/>
          <w:i/>
          <w:sz w:val="18"/>
          <w:szCs w:val="18"/>
        </w:rPr>
      </w:pPr>
    </w:p>
    <w:p w14:paraId="2A338C16" w14:textId="6BDE9E1B" w:rsidR="008610E6" w:rsidRDefault="00D17F9E" w:rsidP="00D17F9E">
      <w:pPr>
        <w:suppressAutoHyphens w:val="0"/>
        <w:autoSpaceDE w:val="0"/>
        <w:autoSpaceDN w:val="0"/>
        <w:adjustRightInd w:val="0"/>
        <w:rPr>
          <w:rFonts w:ascii="Verdana" w:hAnsi="Verdana"/>
          <w:b/>
          <w:i/>
          <w:sz w:val="20"/>
          <w:szCs w:val="20"/>
        </w:rPr>
      </w:pPr>
      <w:r>
        <w:rPr>
          <w:rFonts w:ascii="Verdana" w:hAnsi="Verdana"/>
          <w:bCs/>
          <w:sz w:val="18"/>
          <w:szCs w:val="18"/>
        </w:rPr>
        <w:t xml:space="preserve">Na zadanie pn. </w:t>
      </w:r>
      <w:r w:rsidR="008610E6" w:rsidRPr="00D83420">
        <w:rPr>
          <w:rFonts w:ascii="Verdana" w:hAnsi="Verdana"/>
          <w:b/>
          <w:i/>
          <w:sz w:val="20"/>
          <w:szCs w:val="20"/>
        </w:rPr>
        <w:t>„</w:t>
      </w:r>
      <w:r w:rsidR="009B668A">
        <w:rPr>
          <w:rFonts w:ascii="Verdana" w:eastAsia="Calibri" w:hAnsi="Verdana"/>
          <w:b/>
          <w:sz w:val="20"/>
          <w:szCs w:val="20"/>
          <w:lang w:eastAsia="en-US"/>
        </w:rPr>
        <w:t>Dostawa</w:t>
      </w:r>
      <w:r w:rsidR="009B668A" w:rsidRPr="00244A4C">
        <w:rPr>
          <w:rFonts w:ascii="Verdana" w:eastAsia="Calibri" w:hAnsi="Verdana"/>
          <w:b/>
          <w:sz w:val="20"/>
          <w:szCs w:val="20"/>
          <w:lang w:eastAsia="en-US"/>
        </w:rPr>
        <w:t xml:space="preserve"> akcesoriów komputerowych na potrzeby GDDKiA Oddział w Białymstoku</w:t>
      </w:r>
      <w:r w:rsidR="008610E6" w:rsidRPr="00D83420">
        <w:rPr>
          <w:rFonts w:ascii="Verdana" w:hAnsi="Verdana"/>
          <w:b/>
          <w:i/>
          <w:sz w:val="20"/>
          <w:szCs w:val="20"/>
        </w:rPr>
        <w:t>”</w:t>
      </w:r>
    </w:p>
    <w:p w14:paraId="35912FDC" w14:textId="77777777" w:rsidR="00D17F9E" w:rsidRPr="00D17F9E" w:rsidRDefault="00D17F9E" w:rsidP="00D17F9E">
      <w:pPr>
        <w:suppressAutoHyphens w:val="0"/>
        <w:autoSpaceDE w:val="0"/>
        <w:autoSpaceDN w:val="0"/>
        <w:adjustRightInd w:val="0"/>
        <w:rPr>
          <w:rFonts w:ascii="Verdana" w:hAnsi="Verdana"/>
          <w:b/>
          <w:i/>
          <w:sz w:val="20"/>
          <w:szCs w:val="20"/>
        </w:rPr>
      </w:pPr>
    </w:p>
    <w:p w14:paraId="66F4C919" w14:textId="1B035F51" w:rsidR="00F03298" w:rsidRDefault="00F03298" w:rsidP="00D6619D">
      <w:pPr>
        <w:shd w:val="clear" w:color="auto" w:fill="FFFFFF"/>
        <w:rPr>
          <w:rFonts w:ascii="Verdana" w:hAnsi="Verdana" w:cs="Verdana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2"/>
        <w:gridCol w:w="5579"/>
        <w:gridCol w:w="627"/>
        <w:gridCol w:w="1398"/>
        <w:gridCol w:w="1226"/>
      </w:tblGrid>
      <w:tr w:rsidR="00C4301C" w:rsidRPr="0023477C" w14:paraId="2CAE7A7A" w14:textId="77777777" w:rsidTr="00CF665D">
        <w:tc>
          <w:tcPr>
            <w:tcW w:w="542" w:type="dxa"/>
            <w:shd w:val="clear" w:color="auto" w:fill="D9D9D9" w:themeFill="background1" w:themeFillShade="D9"/>
            <w:vAlign w:val="center"/>
          </w:tcPr>
          <w:p w14:paraId="08F7DE08" w14:textId="1439EF55" w:rsidR="00C4301C" w:rsidRPr="00D17F9E" w:rsidRDefault="00C4301C" w:rsidP="0023477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17F9E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5579" w:type="dxa"/>
            <w:shd w:val="clear" w:color="auto" w:fill="D9D9D9" w:themeFill="background1" w:themeFillShade="D9"/>
            <w:vAlign w:val="center"/>
          </w:tcPr>
          <w:p w14:paraId="312C0C28" w14:textId="47522587" w:rsidR="0023477C" w:rsidRPr="00D17F9E" w:rsidRDefault="00C4301C" w:rsidP="0023477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17F9E">
              <w:rPr>
                <w:rFonts w:asciiTheme="minorHAnsi" w:hAnsiTheme="minorHAnsi" w:cstheme="minorHAnsi"/>
                <w:b/>
                <w:sz w:val="22"/>
                <w:szCs w:val="22"/>
              </w:rPr>
              <w:t>Przedmiot</w:t>
            </w:r>
          </w:p>
          <w:p w14:paraId="357690BF" w14:textId="77777777" w:rsidR="00C4301C" w:rsidRPr="00D17F9E" w:rsidRDefault="00C4301C" w:rsidP="0023477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D9D9D9" w:themeFill="background1" w:themeFillShade="D9"/>
            <w:vAlign w:val="center"/>
          </w:tcPr>
          <w:p w14:paraId="2D5EBFCA" w14:textId="10EF78C9" w:rsidR="00C4301C" w:rsidRPr="00D17F9E" w:rsidRDefault="00C4301C" w:rsidP="0023477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17F9E">
              <w:rPr>
                <w:rFonts w:asciiTheme="minorHAnsi" w:hAnsiTheme="minorHAnsi" w:cstheme="minorHAnsi"/>
                <w:b/>
                <w:sz w:val="22"/>
                <w:szCs w:val="22"/>
              </w:rPr>
              <w:t>Ilość</w:t>
            </w:r>
          </w:p>
        </w:tc>
        <w:tc>
          <w:tcPr>
            <w:tcW w:w="1398" w:type="dxa"/>
            <w:shd w:val="clear" w:color="auto" w:fill="D9D9D9" w:themeFill="background1" w:themeFillShade="D9"/>
            <w:vAlign w:val="center"/>
          </w:tcPr>
          <w:p w14:paraId="26F06EE4" w14:textId="4A270119" w:rsidR="00C4301C" w:rsidRPr="00D17F9E" w:rsidRDefault="00C4301C" w:rsidP="0023477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17F9E">
              <w:rPr>
                <w:rFonts w:asciiTheme="minorHAnsi" w:hAnsiTheme="minorHAnsi" w:cstheme="minorHAnsi"/>
                <w:b/>
                <w:sz w:val="22"/>
                <w:szCs w:val="22"/>
              </w:rPr>
              <w:t>Cena jednostkowa netto</w:t>
            </w:r>
          </w:p>
        </w:tc>
        <w:tc>
          <w:tcPr>
            <w:tcW w:w="1226" w:type="dxa"/>
            <w:shd w:val="clear" w:color="auto" w:fill="D9D9D9" w:themeFill="background1" w:themeFillShade="D9"/>
            <w:vAlign w:val="center"/>
          </w:tcPr>
          <w:p w14:paraId="4F269512" w14:textId="77777777" w:rsidR="00C4301C" w:rsidRPr="00D17F9E" w:rsidRDefault="00C4301C" w:rsidP="0023477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17F9E">
              <w:rPr>
                <w:rFonts w:asciiTheme="minorHAnsi" w:hAnsiTheme="minorHAnsi" w:cstheme="minorHAnsi"/>
                <w:b/>
                <w:sz w:val="22"/>
                <w:szCs w:val="22"/>
              </w:rPr>
              <w:t>Wartość netto</w:t>
            </w:r>
          </w:p>
          <w:p w14:paraId="70DAF7BE" w14:textId="11D11CA5" w:rsidR="00C4301C" w:rsidRPr="00D17F9E" w:rsidRDefault="00C4301C" w:rsidP="0023477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17F9E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proofErr w:type="spellStart"/>
            <w:r w:rsidRPr="00D17F9E">
              <w:rPr>
                <w:rFonts w:asciiTheme="minorHAnsi" w:hAnsiTheme="minorHAnsi" w:cstheme="minorHAnsi"/>
                <w:sz w:val="22"/>
                <w:szCs w:val="22"/>
              </w:rPr>
              <w:t>poz</w:t>
            </w:r>
            <w:proofErr w:type="spellEnd"/>
            <w:r w:rsidRPr="00D17F9E">
              <w:rPr>
                <w:rFonts w:asciiTheme="minorHAnsi" w:hAnsiTheme="minorHAnsi" w:cstheme="minorHAnsi"/>
                <w:sz w:val="22"/>
                <w:szCs w:val="22"/>
              </w:rPr>
              <w:t xml:space="preserve"> 3 x </w:t>
            </w:r>
            <w:proofErr w:type="spellStart"/>
            <w:r w:rsidRPr="00D17F9E">
              <w:rPr>
                <w:rFonts w:asciiTheme="minorHAnsi" w:hAnsiTheme="minorHAnsi" w:cstheme="minorHAnsi"/>
                <w:sz w:val="22"/>
                <w:szCs w:val="22"/>
              </w:rPr>
              <w:t>poz</w:t>
            </w:r>
            <w:proofErr w:type="spellEnd"/>
            <w:r w:rsidRPr="00D17F9E">
              <w:rPr>
                <w:rFonts w:asciiTheme="minorHAnsi" w:hAnsiTheme="minorHAnsi" w:cstheme="minorHAnsi"/>
                <w:sz w:val="22"/>
                <w:szCs w:val="22"/>
              </w:rPr>
              <w:t xml:space="preserve"> 4)</w:t>
            </w:r>
          </w:p>
        </w:tc>
      </w:tr>
      <w:tr w:rsidR="00C4301C" w:rsidRPr="0023477C" w14:paraId="20A6A537" w14:textId="77777777" w:rsidTr="00CF665D">
        <w:tc>
          <w:tcPr>
            <w:tcW w:w="542" w:type="dxa"/>
            <w:shd w:val="clear" w:color="auto" w:fill="D9D9D9" w:themeFill="background1" w:themeFillShade="D9"/>
          </w:tcPr>
          <w:p w14:paraId="1189C2F0" w14:textId="341CF87C" w:rsidR="00C4301C" w:rsidRPr="00D17F9E" w:rsidRDefault="00C4301C" w:rsidP="004A45B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17F9E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5579" w:type="dxa"/>
            <w:shd w:val="clear" w:color="auto" w:fill="D9D9D9" w:themeFill="background1" w:themeFillShade="D9"/>
          </w:tcPr>
          <w:p w14:paraId="6D082569" w14:textId="56758E27" w:rsidR="00C4301C" w:rsidRPr="00D17F9E" w:rsidRDefault="00C4301C" w:rsidP="004A45B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17F9E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627" w:type="dxa"/>
            <w:shd w:val="clear" w:color="auto" w:fill="D9D9D9" w:themeFill="background1" w:themeFillShade="D9"/>
          </w:tcPr>
          <w:p w14:paraId="6C901E22" w14:textId="76DB5797" w:rsidR="00C4301C" w:rsidRPr="00D17F9E" w:rsidRDefault="00C4301C" w:rsidP="004A45B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17F9E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398" w:type="dxa"/>
            <w:shd w:val="clear" w:color="auto" w:fill="D9D9D9" w:themeFill="background1" w:themeFillShade="D9"/>
          </w:tcPr>
          <w:p w14:paraId="6FE0FB41" w14:textId="57BC2B7F" w:rsidR="00C4301C" w:rsidRPr="00D17F9E" w:rsidRDefault="00C4301C" w:rsidP="004A45B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17F9E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  <w:tc>
          <w:tcPr>
            <w:tcW w:w="1226" w:type="dxa"/>
            <w:shd w:val="clear" w:color="auto" w:fill="D9D9D9" w:themeFill="background1" w:themeFillShade="D9"/>
          </w:tcPr>
          <w:p w14:paraId="2513E506" w14:textId="68DD99DA" w:rsidR="00C4301C" w:rsidRPr="00D17F9E" w:rsidRDefault="00C4301C" w:rsidP="004A45B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17F9E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</w:p>
        </w:tc>
      </w:tr>
      <w:tr w:rsidR="00C4301C" w:rsidRPr="0023477C" w14:paraId="69533271" w14:textId="77777777" w:rsidTr="00CF665D">
        <w:trPr>
          <w:trHeight w:val="397"/>
        </w:trPr>
        <w:tc>
          <w:tcPr>
            <w:tcW w:w="542" w:type="dxa"/>
            <w:vAlign w:val="center"/>
          </w:tcPr>
          <w:p w14:paraId="3C9D60E7" w14:textId="0D9F5424" w:rsidR="00C4301C" w:rsidRPr="00D17F9E" w:rsidRDefault="00C4301C" w:rsidP="00EE7E7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17F9E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5579" w:type="dxa"/>
            <w:vAlign w:val="center"/>
          </w:tcPr>
          <w:p w14:paraId="513E2CB7" w14:textId="4FAA3D5F" w:rsidR="00C4301C" w:rsidRDefault="00C4301C" w:rsidP="009B668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17F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Baterie do UPS-ów APC </w:t>
            </w:r>
            <w:proofErr w:type="spellStart"/>
            <w:r w:rsidRPr="00D17F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Back</w:t>
            </w:r>
            <w:proofErr w:type="spellEnd"/>
            <w:r w:rsidRPr="00D17F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-UPS CS 650 CSB HR1234WF2 12V 9Ah lub produkt równoważny o parametrach nie gorszych niż (12V 9Ah, gwarancja producenta co najmniej </w:t>
            </w:r>
            <w:r w:rsidRPr="00D17F9E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24 miesiące dla pracy buforowej</w:t>
            </w:r>
            <w:r w:rsidRPr="00D17F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w urządzeniach typu UPS).</w:t>
            </w:r>
          </w:p>
          <w:p w14:paraId="51014B0A" w14:textId="77777777" w:rsidR="00D17F9E" w:rsidRPr="00D17F9E" w:rsidRDefault="00D17F9E" w:rsidP="009B668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974DFA5" w14:textId="77777777" w:rsidR="00C4301C" w:rsidRPr="00D17F9E" w:rsidRDefault="00744F3C" w:rsidP="009B668A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D17F9E">
              <w:rPr>
                <w:rFonts w:asciiTheme="minorHAnsi" w:hAnsiTheme="minorHAnsi" w:cstheme="minorHAnsi"/>
                <w:i/>
                <w:sz w:val="22"/>
                <w:szCs w:val="22"/>
              </w:rPr>
              <w:t>Dane techniczne oferowanego sprzętu (producent, model)</w:t>
            </w:r>
          </w:p>
          <w:p w14:paraId="7C9B5BCD" w14:textId="60E1F615" w:rsidR="0023477C" w:rsidRPr="00D17F9E" w:rsidRDefault="0023477C" w:rsidP="009B668A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D17F9E">
              <w:rPr>
                <w:rFonts w:asciiTheme="minorHAnsi" w:hAnsiTheme="minorHAnsi" w:cstheme="minorHAnsi"/>
                <w:i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  <w:tc>
          <w:tcPr>
            <w:tcW w:w="627" w:type="dxa"/>
            <w:vAlign w:val="center"/>
          </w:tcPr>
          <w:p w14:paraId="6F1DB82A" w14:textId="2B7F4B96" w:rsidR="00C4301C" w:rsidRPr="00D17F9E" w:rsidRDefault="00CF665D" w:rsidP="00EE7E7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40</w:t>
            </w:r>
          </w:p>
        </w:tc>
        <w:tc>
          <w:tcPr>
            <w:tcW w:w="1398" w:type="dxa"/>
            <w:vAlign w:val="center"/>
          </w:tcPr>
          <w:p w14:paraId="622F044A" w14:textId="7B085704" w:rsidR="00C4301C" w:rsidRPr="00D17F9E" w:rsidRDefault="00C4301C" w:rsidP="00EE7E70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26" w:type="dxa"/>
            <w:vAlign w:val="center"/>
          </w:tcPr>
          <w:p w14:paraId="40C46D6A" w14:textId="77777777" w:rsidR="00C4301C" w:rsidRPr="00D17F9E" w:rsidRDefault="00C4301C" w:rsidP="00EE7E70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4301C" w:rsidRPr="0023477C" w14:paraId="5DD258D5" w14:textId="77777777" w:rsidTr="00CF665D">
        <w:trPr>
          <w:trHeight w:val="397"/>
        </w:trPr>
        <w:tc>
          <w:tcPr>
            <w:tcW w:w="542" w:type="dxa"/>
            <w:vAlign w:val="center"/>
          </w:tcPr>
          <w:p w14:paraId="1B58D52F" w14:textId="69A6D0D9" w:rsidR="00C4301C" w:rsidRPr="00D17F9E" w:rsidRDefault="00C4301C" w:rsidP="00C4301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17F9E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5579" w:type="dxa"/>
            <w:vAlign w:val="center"/>
          </w:tcPr>
          <w:p w14:paraId="1487678A" w14:textId="39A89D31" w:rsidR="00C4301C" w:rsidRDefault="00C4301C" w:rsidP="00C430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17F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UPS APC </w:t>
            </w:r>
            <w:proofErr w:type="spellStart"/>
            <w:r w:rsidRPr="00D17F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Back</w:t>
            </w:r>
            <w:proofErr w:type="spellEnd"/>
            <w:r w:rsidRPr="00D17F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-UPS CS 650 lub produkt równoważny o parametrach nie gorszych niż (moc wyjściowa : 400W / 650 VA , napięcie wyjściowe 230V, gniazda wyjściowe IEC 320 C13 (Ochrona przeciwprzepięciowa)  - 1 szt., IEC 320 C13 (Zasilanie zapasowe) - 3 szt., nominalne napięcie wejściowe 230V, częstotliwość na wejściu 50/60 </w:t>
            </w:r>
            <w:proofErr w:type="spellStart"/>
            <w:r w:rsidRPr="00D17F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Hz</w:t>
            </w:r>
            <w:proofErr w:type="spellEnd"/>
            <w:r w:rsidRPr="00D17F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+/-3 </w:t>
            </w:r>
            <w:proofErr w:type="spellStart"/>
            <w:r w:rsidRPr="00D17F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Hz</w:t>
            </w:r>
            <w:proofErr w:type="spellEnd"/>
            <w:r w:rsidRPr="00D17F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(automatyczne wykrywanie), typ gniazda wejściowego IEC-320 C14, maksymalna wysokość 167.00 mm, maksymalna szerokość 93.00 mm, maksymalna głębokość 286.00 mm, maksymalny ciężar netto 6.20 kg)</w:t>
            </w:r>
          </w:p>
          <w:p w14:paraId="14A3437C" w14:textId="77777777" w:rsidR="00D17F9E" w:rsidRPr="00D17F9E" w:rsidRDefault="00D17F9E" w:rsidP="00C430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BA96685" w14:textId="77777777" w:rsidR="00C4301C" w:rsidRPr="00D17F9E" w:rsidRDefault="00744F3C" w:rsidP="00C4301C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D17F9E">
              <w:rPr>
                <w:rFonts w:asciiTheme="minorHAnsi" w:hAnsiTheme="minorHAnsi" w:cstheme="minorHAnsi"/>
                <w:i/>
                <w:sz w:val="22"/>
                <w:szCs w:val="22"/>
              </w:rPr>
              <w:t>Dane techniczne oferowanego sprzętu (producent, model)</w:t>
            </w:r>
          </w:p>
          <w:p w14:paraId="39F730EF" w14:textId="0CCEDEED" w:rsidR="0023477C" w:rsidRPr="00D17F9E" w:rsidRDefault="0023477C" w:rsidP="00C430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17F9E">
              <w:rPr>
                <w:rFonts w:asciiTheme="minorHAnsi" w:hAnsiTheme="minorHAnsi" w:cstheme="minorHAnsi"/>
                <w:i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  <w:tc>
          <w:tcPr>
            <w:tcW w:w="627" w:type="dxa"/>
            <w:vAlign w:val="center"/>
          </w:tcPr>
          <w:p w14:paraId="5B1D17E4" w14:textId="2E5FB834" w:rsidR="00C4301C" w:rsidRPr="00D17F9E" w:rsidRDefault="002A4047" w:rsidP="00C4301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1398" w:type="dxa"/>
            <w:vAlign w:val="center"/>
          </w:tcPr>
          <w:p w14:paraId="062A6238" w14:textId="77777777" w:rsidR="00C4301C" w:rsidRPr="00D17F9E" w:rsidRDefault="00C4301C" w:rsidP="00C4301C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26" w:type="dxa"/>
            <w:vAlign w:val="center"/>
          </w:tcPr>
          <w:p w14:paraId="2306B066" w14:textId="77777777" w:rsidR="00C4301C" w:rsidRPr="00D17F9E" w:rsidRDefault="00C4301C" w:rsidP="00C4301C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4301C" w:rsidRPr="0023477C" w14:paraId="64686C4F" w14:textId="77777777" w:rsidTr="00CF665D">
        <w:trPr>
          <w:trHeight w:val="397"/>
        </w:trPr>
        <w:tc>
          <w:tcPr>
            <w:tcW w:w="542" w:type="dxa"/>
            <w:vAlign w:val="center"/>
          </w:tcPr>
          <w:p w14:paraId="291ACF6F" w14:textId="3FA6FD22" w:rsidR="00C4301C" w:rsidRPr="00D17F9E" w:rsidRDefault="00C4301C" w:rsidP="00C4301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17F9E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5579" w:type="dxa"/>
            <w:vAlign w:val="center"/>
          </w:tcPr>
          <w:p w14:paraId="6E8C1658" w14:textId="35A8183A" w:rsidR="00CF665D" w:rsidRDefault="002A4047" w:rsidP="00C4301C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2A404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Kabel </w:t>
            </w:r>
            <w:proofErr w:type="spellStart"/>
            <w:r w:rsidRPr="002A4047">
              <w:rPr>
                <w:rFonts w:ascii="Calibri" w:hAnsi="Calibri" w:cs="Calibri"/>
                <w:b/>
                <w:bCs/>
                <w:sz w:val="22"/>
                <w:szCs w:val="22"/>
              </w:rPr>
              <w:t>Gembird</w:t>
            </w:r>
            <w:proofErr w:type="spellEnd"/>
            <w:r w:rsidRPr="002A404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A4047">
              <w:rPr>
                <w:rFonts w:ascii="Calibri" w:hAnsi="Calibri" w:cs="Calibri"/>
                <w:b/>
                <w:bCs/>
                <w:sz w:val="22"/>
                <w:szCs w:val="22"/>
              </w:rPr>
              <w:t>DisplayPort</w:t>
            </w:r>
            <w:proofErr w:type="spellEnd"/>
            <w:r w:rsidRPr="002A404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męski do HDMI męski lub produkt równoważny o parametrach nie gorszych niż (Display port wersja 1.2, HDMI wersja 2.0, długość 1m, czarny)</w:t>
            </w:r>
          </w:p>
          <w:p w14:paraId="2DA8EC17" w14:textId="77777777" w:rsidR="002A4047" w:rsidRPr="00CF665D" w:rsidRDefault="002A4047" w:rsidP="00C430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E5C9F7E" w14:textId="77777777" w:rsidR="00C4301C" w:rsidRPr="00D17F9E" w:rsidRDefault="00744F3C" w:rsidP="00C4301C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D17F9E">
              <w:rPr>
                <w:rFonts w:asciiTheme="minorHAnsi" w:hAnsiTheme="minorHAnsi" w:cstheme="minorHAnsi"/>
                <w:i/>
                <w:sz w:val="22"/>
                <w:szCs w:val="22"/>
              </w:rPr>
              <w:t>Dane techniczne oferowanego sprzętu (producent, model)</w:t>
            </w:r>
          </w:p>
          <w:p w14:paraId="04949132" w14:textId="125F5242" w:rsidR="0023477C" w:rsidRPr="00D17F9E" w:rsidRDefault="0023477C" w:rsidP="00C430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17F9E">
              <w:rPr>
                <w:rFonts w:asciiTheme="minorHAnsi" w:hAnsiTheme="minorHAnsi" w:cstheme="minorHAnsi"/>
                <w:i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  <w:tc>
          <w:tcPr>
            <w:tcW w:w="627" w:type="dxa"/>
            <w:vAlign w:val="center"/>
          </w:tcPr>
          <w:p w14:paraId="5292E3A9" w14:textId="30A0E073" w:rsidR="00C4301C" w:rsidRPr="00CF665D" w:rsidRDefault="002A4047" w:rsidP="00C4301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CF665D" w:rsidRPr="00CF665D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398" w:type="dxa"/>
            <w:vAlign w:val="center"/>
          </w:tcPr>
          <w:p w14:paraId="6834A295" w14:textId="77777777" w:rsidR="00C4301C" w:rsidRPr="00D17F9E" w:rsidRDefault="00C4301C" w:rsidP="00C4301C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26" w:type="dxa"/>
            <w:vAlign w:val="center"/>
          </w:tcPr>
          <w:p w14:paraId="464E2650" w14:textId="77777777" w:rsidR="00C4301C" w:rsidRPr="00D17F9E" w:rsidRDefault="00C4301C" w:rsidP="00C4301C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F665D" w:rsidRPr="0023477C" w14:paraId="4864EF03" w14:textId="77777777" w:rsidTr="00CF665D">
        <w:trPr>
          <w:trHeight w:val="397"/>
        </w:trPr>
        <w:tc>
          <w:tcPr>
            <w:tcW w:w="542" w:type="dxa"/>
            <w:vAlign w:val="center"/>
          </w:tcPr>
          <w:p w14:paraId="0E4E2305" w14:textId="44436092" w:rsidR="00CF665D" w:rsidRPr="00CF665D" w:rsidRDefault="00CF665D" w:rsidP="00CF665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F665D">
              <w:rPr>
                <w:rFonts w:ascii="Calibri" w:hAnsi="Calibri" w:cs="Calibri"/>
                <w:sz w:val="22"/>
                <w:szCs w:val="22"/>
              </w:rPr>
              <w:t>4.</w:t>
            </w:r>
          </w:p>
        </w:tc>
        <w:tc>
          <w:tcPr>
            <w:tcW w:w="5579" w:type="dxa"/>
            <w:vAlign w:val="bottom"/>
          </w:tcPr>
          <w:p w14:paraId="46846763" w14:textId="77777777" w:rsidR="00CF665D" w:rsidRPr="00CF665D" w:rsidRDefault="00CF665D" w:rsidP="00CF665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F665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Kabel </w:t>
            </w:r>
            <w:proofErr w:type="spellStart"/>
            <w:r w:rsidRPr="00CF665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Lanberg</w:t>
            </w:r>
            <w:proofErr w:type="spellEnd"/>
            <w:r w:rsidRPr="00CF665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F665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DisplayPort</w:t>
            </w:r>
            <w:proofErr w:type="spellEnd"/>
            <w:r w:rsidRPr="00CF665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M/M 4K lub produkt równoważny o parametrach nie gorszych niż ( Display Port wersja 1.2, długość 1m, czarny)</w:t>
            </w:r>
          </w:p>
          <w:p w14:paraId="7432B56B" w14:textId="77777777" w:rsidR="00CF665D" w:rsidRDefault="00CF665D" w:rsidP="00CF665D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866C8E0" w14:textId="77777777" w:rsidR="00CF665D" w:rsidRPr="00D17F9E" w:rsidRDefault="00CF665D" w:rsidP="00CF665D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D17F9E">
              <w:rPr>
                <w:rFonts w:asciiTheme="minorHAnsi" w:hAnsiTheme="minorHAnsi" w:cstheme="minorHAnsi"/>
                <w:i/>
                <w:sz w:val="22"/>
                <w:szCs w:val="22"/>
              </w:rPr>
              <w:t>Dane techniczne oferowanego sprzętu (producent, model)</w:t>
            </w:r>
          </w:p>
          <w:p w14:paraId="66A22ABD" w14:textId="7A350EB7" w:rsidR="00CF665D" w:rsidRPr="00CF665D" w:rsidRDefault="00CF665D" w:rsidP="00CF665D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17F9E">
              <w:rPr>
                <w:rFonts w:asciiTheme="minorHAnsi" w:hAnsiTheme="minorHAnsi" w:cstheme="minorHAnsi"/>
                <w:i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  <w:tc>
          <w:tcPr>
            <w:tcW w:w="627" w:type="dxa"/>
            <w:vAlign w:val="center"/>
          </w:tcPr>
          <w:p w14:paraId="764E9024" w14:textId="73CDA27A" w:rsidR="00CF665D" w:rsidRPr="00CF665D" w:rsidRDefault="00CF665D" w:rsidP="00CF665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F665D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1398" w:type="dxa"/>
            <w:vAlign w:val="center"/>
          </w:tcPr>
          <w:p w14:paraId="3EFC9C1B" w14:textId="77777777" w:rsidR="00CF665D" w:rsidRPr="00D17F9E" w:rsidRDefault="00CF665D" w:rsidP="00CF665D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26" w:type="dxa"/>
            <w:vAlign w:val="center"/>
          </w:tcPr>
          <w:p w14:paraId="7BFD885A" w14:textId="77777777" w:rsidR="00CF665D" w:rsidRPr="00D17F9E" w:rsidRDefault="00CF665D" w:rsidP="00CF665D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F665D" w:rsidRPr="0023477C" w14:paraId="1FC1D12D" w14:textId="77777777" w:rsidTr="00F56527">
        <w:trPr>
          <w:trHeight w:val="397"/>
        </w:trPr>
        <w:tc>
          <w:tcPr>
            <w:tcW w:w="542" w:type="dxa"/>
            <w:vAlign w:val="center"/>
          </w:tcPr>
          <w:p w14:paraId="1A691AFD" w14:textId="64513F36" w:rsidR="00CF665D" w:rsidRPr="00CF665D" w:rsidRDefault="00CF665D" w:rsidP="00CF665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F665D">
              <w:rPr>
                <w:rFonts w:ascii="Calibri" w:hAnsi="Calibri" w:cs="Calibri"/>
                <w:sz w:val="22"/>
                <w:szCs w:val="22"/>
              </w:rPr>
              <w:lastRenderedPageBreak/>
              <w:t>5.</w:t>
            </w:r>
          </w:p>
        </w:tc>
        <w:tc>
          <w:tcPr>
            <w:tcW w:w="5579" w:type="dxa"/>
            <w:vAlign w:val="bottom"/>
          </w:tcPr>
          <w:p w14:paraId="09386CC5" w14:textId="6C491275" w:rsidR="00CF665D" w:rsidRDefault="00CF665D" w:rsidP="00CF665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F665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Kabel RJ-45 - RJ-45 UTP kat.6, długość </w:t>
            </w:r>
            <w:r w:rsidR="002A404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</w:t>
            </w:r>
            <w:r w:rsidRPr="00CF665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</w:t>
            </w:r>
          </w:p>
          <w:p w14:paraId="399E793E" w14:textId="77777777" w:rsidR="00CF665D" w:rsidRDefault="00CF665D" w:rsidP="00CF665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0F9E14F2" w14:textId="77777777" w:rsidR="00CF665D" w:rsidRPr="00D17F9E" w:rsidRDefault="00CF665D" w:rsidP="00CF665D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D17F9E">
              <w:rPr>
                <w:rFonts w:asciiTheme="minorHAnsi" w:hAnsiTheme="minorHAnsi" w:cstheme="minorHAnsi"/>
                <w:i/>
                <w:sz w:val="22"/>
                <w:szCs w:val="22"/>
              </w:rPr>
              <w:t>Dane techniczne oferowanego sprzętu (producent, model)</w:t>
            </w:r>
          </w:p>
          <w:p w14:paraId="4D3D2677" w14:textId="3E963E16" w:rsidR="00CF665D" w:rsidRPr="00CF665D" w:rsidRDefault="00CF665D" w:rsidP="00CF665D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17F9E">
              <w:rPr>
                <w:rFonts w:asciiTheme="minorHAnsi" w:hAnsiTheme="minorHAnsi" w:cstheme="minorHAnsi"/>
                <w:i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  <w:tc>
          <w:tcPr>
            <w:tcW w:w="627" w:type="dxa"/>
            <w:vAlign w:val="center"/>
          </w:tcPr>
          <w:p w14:paraId="3DF972CE" w14:textId="4DF7A5CF" w:rsidR="00CF665D" w:rsidRPr="00CF665D" w:rsidRDefault="002A4047" w:rsidP="00CF665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1398" w:type="dxa"/>
            <w:vAlign w:val="center"/>
          </w:tcPr>
          <w:p w14:paraId="25B61EEE" w14:textId="77777777" w:rsidR="00CF665D" w:rsidRPr="00D17F9E" w:rsidRDefault="00CF665D" w:rsidP="00CF665D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26" w:type="dxa"/>
            <w:vAlign w:val="center"/>
          </w:tcPr>
          <w:p w14:paraId="56CD5EFC" w14:textId="77777777" w:rsidR="00CF665D" w:rsidRPr="00D17F9E" w:rsidRDefault="00CF665D" w:rsidP="00CF665D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F665D" w:rsidRPr="0023477C" w14:paraId="49CA18B0" w14:textId="77777777" w:rsidTr="005747E9">
        <w:trPr>
          <w:trHeight w:val="397"/>
        </w:trPr>
        <w:tc>
          <w:tcPr>
            <w:tcW w:w="542" w:type="dxa"/>
            <w:vAlign w:val="center"/>
          </w:tcPr>
          <w:p w14:paraId="1A336718" w14:textId="7224444C" w:rsidR="00CF665D" w:rsidRPr="00CF665D" w:rsidRDefault="00CF665D" w:rsidP="00CF665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F665D">
              <w:rPr>
                <w:rFonts w:ascii="Calibri" w:hAnsi="Calibri" w:cs="Calibri"/>
                <w:sz w:val="22"/>
                <w:szCs w:val="22"/>
              </w:rPr>
              <w:t>6.</w:t>
            </w:r>
          </w:p>
        </w:tc>
        <w:tc>
          <w:tcPr>
            <w:tcW w:w="5579" w:type="dxa"/>
            <w:vAlign w:val="bottom"/>
          </w:tcPr>
          <w:p w14:paraId="17FE50A0" w14:textId="6AACD48E" w:rsidR="00CF665D" w:rsidRDefault="002A4047" w:rsidP="00CF665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2A404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Adapter SATA-USB 3.0 do dysków SSD o parametrach nie gorszych niż (</w:t>
            </w:r>
            <w:proofErr w:type="spellStart"/>
            <w:r w:rsidRPr="002A404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Systm</w:t>
            </w:r>
            <w:proofErr w:type="spellEnd"/>
            <w:r w:rsidRPr="002A404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2A404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Plug&amp;Play</w:t>
            </w:r>
            <w:proofErr w:type="spellEnd"/>
            <w:r w:rsidRPr="002A404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 SATA-22pin, USB 3.0, diody sygnalizujące pracę urządzenia-prawidłowe zasilanie i pracę dysku)</w:t>
            </w:r>
          </w:p>
          <w:p w14:paraId="1395F39A" w14:textId="77777777" w:rsidR="002A4047" w:rsidRDefault="002A4047" w:rsidP="00CF665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1267C938" w14:textId="77777777" w:rsidR="00CF665D" w:rsidRPr="00D17F9E" w:rsidRDefault="00CF665D" w:rsidP="00CF665D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D17F9E">
              <w:rPr>
                <w:rFonts w:asciiTheme="minorHAnsi" w:hAnsiTheme="minorHAnsi" w:cstheme="minorHAnsi"/>
                <w:i/>
                <w:sz w:val="22"/>
                <w:szCs w:val="22"/>
              </w:rPr>
              <w:t>Dane techniczne oferowanego sprzętu (producent, model)</w:t>
            </w:r>
          </w:p>
          <w:p w14:paraId="4106B1F3" w14:textId="329F1A93" w:rsidR="00CF665D" w:rsidRPr="00CF665D" w:rsidRDefault="00CF665D" w:rsidP="00CF665D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17F9E">
              <w:rPr>
                <w:rFonts w:asciiTheme="minorHAnsi" w:hAnsiTheme="minorHAnsi" w:cstheme="minorHAnsi"/>
                <w:i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  <w:tc>
          <w:tcPr>
            <w:tcW w:w="627" w:type="dxa"/>
            <w:vAlign w:val="center"/>
          </w:tcPr>
          <w:p w14:paraId="38E593E4" w14:textId="30F768DD" w:rsidR="00CF665D" w:rsidRPr="00CF665D" w:rsidRDefault="00CF665D" w:rsidP="00CF665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F665D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398" w:type="dxa"/>
            <w:vAlign w:val="center"/>
          </w:tcPr>
          <w:p w14:paraId="5A6758C9" w14:textId="77777777" w:rsidR="00CF665D" w:rsidRPr="00D17F9E" w:rsidRDefault="00CF665D" w:rsidP="00CF665D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26" w:type="dxa"/>
            <w:vAlign w:val="center"/>
          </w:tcPr>
          <w:p w14:paraId="49C5F162" w14:textId="77777777" w:rsidR="00CF665D" w:rsidRPr="00D17F9E" w:rsidRDefault="00CF665D" w:rsidP="00CF665D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F665D" w:rsidRPr="0023477C" w14:paraId="279D02DE" w14:textId="77777777" w:rsidTr="005747E9">
        <w:trPr>
          <w:trHeight w:val="397"/>
        </w:trPr>
        <w:tc>
          <w:tcPr>
            <w:tcW w:w="542" w:type="dxa"/>
            <w:vAlign w:val="center"/>
          </w:tcPr>
          <w:p w14:paraId="43238168" w14:textId="1E7EBD21" w:rsidR="00CF665D" w:rsidRPr="00CF665D" w:rsidRDefault="00CF665D" w:rsidP="00CF665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F665D">
              <w:rPr>
                <w:rFonts w:ascii="Calibri" w:hAnsi="Calibri" w:cs="Calibri"/>
                <w:sz w:val="22"/>
                <w:szCs w:val="22"/>
              </w:rPr>
              <w:t>7.</w:t>
            </w:r>
          </w:p>
        </w:tc>
        <w:tc>
          <w:tcPr>
            <w:tcW w:w="5579" w:type="dxa"/>
            <w:vAlign w:val="bottom"/>
          </w:tcPr>
          <w:p w14:paraId="3B76CF0A" w14:textId="4E4F30B6" w:rsidR="00CF665D" w:rsidRDefault="002A4047" w:rsidP="00CF665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2A404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Zamiennik zasilacza do drukarki Zebra GK420T o parametrach nie gorszych niż: (Napięcie wejściowe: 100–240V AC, 50/60Hz, Napięcie wyjściowe: 24V DC, 2.5A, 60W,  Wtyk: 6.3 mm × 3.0 mm, produkt nowy)</w:t>
            </w:r>
          </w:p>
          <w:p w14:paraId="653A1712" w14:textId="77777777" w:rsidR="00CF665D" w:rsidRDefault="00CF665D" w:rsidP="00CF665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0094043B" w14:textId="77777777" w:rsidR="00CF665D" w:rsidRPr="00D17F9E" w:rsidRDefault="00CF665D" w:rsidP="00CF665D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D17F9E">
              <w:rPr>
                <w:rFonts w:asciiTheme="minorHAnsi" w:hAnsiTheme="minorHAnsi" w:cstheme="minorHAnsi"/>
                <w:i/>
                <w:sz w:val="22"/>
                <w:szCs w:val="22"/>
              </w:rPr>
              <w:t>Dane techniczne oferowanego sprzętu (producent, model)</w:t>
            </w:r>
          </w:p>
          <w:p w14:paraId="44285949" w14:textId="4972F41F" w:rsidR="00CF665D" w:rsidRPr="00CF665D" w:rsidRDefault="00CF665D" w:rsidP="00CF665D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17F9E">
              <w:rPr>
                <w:rFonts w:asciiTheme="minorHAnsi" w:hAnsiTheme="minorHAnsi" w:cstheme="minorHAnsi"/>
                <w:i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  <w:tc>
          <w:tcPr>
            <w:tcW w:w="627" w:type="dxa"/>
            <w:vAlign w:val="center"/>
          </w:tcPr>
          <w:p w14:paraId="5AF60B93" w14:textId="070F5AEC" w:rsidR="00CF665D" w:rsidRPr="00CF665D" w:rsidRDefault="002A4047" w:rsidP="00CF665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398" w:type="dxa"/>
            <w:vAlign w:val="center"/>
          </w:tcPr>
          <w:p w14:paraId="2C27003D" w14:textId="77777777" w:rsidR="00CF665D" w:rsidRPr="00D17F9E" w:rsidRDefault="00CF665D" w:rsidP="00CF665D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26" w:type="dxa"/>
            <w:vAlign w:val="center"/>
          </w:tcPr>
          <w:p w14:paraId="6F40E4F8" w14:textId="77777777" w:rsidR="00CF665D" w:rsidRPr="00D17F9E" w:rsidRDefault="00CF665D" w:rsidP="00CF665D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A4047" w:rsidRPr="0023477C" w14:paraId="7ECC0973" w14:textId="77777777" w:rsidTr="005747E9">
        <w:trPr>
          <w:trHeight w:val="397"/>
        </w:trPr>
        <w:tc>
          <w:tcPr>
            <w:tcW w:w="542" w:type="dxa"/>
            <w:vAlign w:val="center"/>
          </w:tcPr>
          <w:p w14:paraId="6E7003F1" w14:textId="5AE1A241" w:rsidR="002A4047" w:rsidRPr="00CF665D" w:rsidRDefault="002A4047" w:rsidP="00CF665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8.</w:t>
            </w:r>
          </w:p>
        </w:tc>
        <w:tc>
          <w:tcPr>
            <w:tcW w:w="5579" w:type="dxa"/>
            <w:vAlign w:val="bottom"/>
          </w:tcPr>
          <w:p w14:paraId="05AD9BD5" w14:textId="1E125E6A" w:rsidR="002A4047" w:rsidRDefault="002A4047" w:rsidP="00CF665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2A404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Przenośna drukarka etykiet DYMO LM160 lub produkt równoważny o parametrach nie gorszych niż (rozdziel-</w:t>
            </w:r>
            <w:proofErr w:type="spellStart"/>
            <w:r w:rsidRPr="002A404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czość</w:t>
            </w:r>
            <w:proofErr w:type="spellEnd"/>
            <w:r w:rsidRPr="002A404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180 </w:t>
            </w:r>
            <w:proofErr w:type="spellStart"/>
            <w:r w:rsidRPr="002A404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dpi</w:t>
            </w:r>
            <w:proofErr w:type="spellEnd"/>
            <w:r w:rsidRPr="002A404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 prędkość druk 12 mm/s, maksymalna szerokość taśm - 12 mm, klaw</w:t>
            </w:r>
            <w:r w:rsidR="00EE23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</w:t>
            </w:r>
            <w:r w:rsidRPr="002A404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atura QWERT, wyświetlacz LCD, </w:t>
            </w:r>
            <w:proofErr w:type="spellStart"/>
            <w:r w:rsidRPr="002A404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termotransferowa</w:t>
            </w:r>
            <w:proofErr w:type="spellEnd"/>
            <w:r w:rsidRPr="002A404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 polskie znaki, druk dwuliniowy)</w:t>
            </w:r>
          </w:p>
          <w:p w14:paraId="0816BCE3" w14:textId="77777777" w:rsidR="002A4047" w:rsidRDefault="002A4047" w:rsidP="00CF665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6B590D9B" w14:textId="77777777" w:rsidR="002A4047" w:rsidRPr="00D17F9E" w:rsidRDefault="002A4047" w:rsidP="002A4047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D17F9E">
              <w:rPr>
                <w:rFonts w:asciiTheme="minorHAnsi" w:hAnsiTheme="minorHAnsi" w:cstheme="minorHAnsi"/>
                <w:i/>
                <w:sz w:val="22"/>
                <w:szCs w:val="22"/>
              </w:rPr>
              <w:t>Dane techniczne oferowanego sprzętu (producent, model)</w:t>
            </w:r>
          </w:p>
          <w:p w14:paraId="5A542551" w14:textId="526BD58A" w:rsidR="002A4047" w:rsidRPr="00CF665D" w:rsidRDefault="002A4047" w:rsidP="002A404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17F9E">
              <w:rPr>
                <w:rFonts w:asciiTheme="minorHAnsi" w:hAnsiTheme="minorHAnsi" w:cstheme="minorHAnsi"/>
                <w:i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  <w:tc>
          <w:tcPr>
            <w:tcW w:w="627" w:type="dxa"/>
            <w:vAlign w:val="center"/>
          </w:tcPr>
          <w:p w14:paraId="69287C80" w14:textId="1AE2377D" w:rsidR="002A4047" w:rsidRPr="00CF665D" w:rsidRDefault="002A4047" w:rsidP="00CF665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398" w:type="dxa"/>
            <w:vAlign w:val="center"/>
          </w:tcPr>
          <w:p w14:paraId="513D1FCD" w14:textId="77777777" w:rsidR="002A4047" w:rsidRPr="00D17F9E" w:rsidRDefault="002A4047" w:rsidP="00CF665D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26" w:type="dxa"/>
            <w:vAlign w:val="center"/>
          </w:tcPr>
          <w:p w14:paraId="30F9EB7E" w14:textId="77777777" w:rsidR="002A4047" w:rsidRPr="00D17F9E" w:rsidRDefault="002A4047" w:rsidP="00CF665D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F665D" w:rsidRPr="0023477C" w14:paraId="004F3159" w14:textId="77777777" w:rsidTr="005747E9">
        <w:trPr>
          <w:trHeight w:val="397"/>
        </w:trPr>
        <w:tc>
          <w:tcPr>
            <w:tcW w:w="542" w:type="dxa"/>
            <w:vAlign w:val="center"/>
          </w:tcPr>
          <w:p w14:paraId="63E41D72" w14:textId="1E33D623" w:rsidR="00CF665D" w:rsidRPr="00CF665D" w:rsidRDefault="002A4047" w:rsidP="00CF665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</w:t>
            </w:r>
            <w:r w:rsidR="00CF665D" w:rsidRPr="00CF665D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5579" w:type="dxa"/>
            <w:vAlign w:val="bottom"/>
          </w:tcPr>
          <w:p w14:paraId="33024E0F" w14:textId="1F57A49C" w:rsidR="00CF665D" w:rsidRDefault="002A4047" w:rsidP="00CF665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2A404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Taśma D1 - szerokość 12 mm, czarny druk na białym, </w:t>
            </w:r>
            <w:proofErr w:type="spellStart"/>
            <w:r w:rsidRPr="002A404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termotransferowa</w:t>
            </w:r>
            <w:proofErr w:type="spellEnd"/>
          </w:p>
          <w:p w14:paraId="7F2EBE48" w14:textId="77777777" w:rsidR="002A4047" w:rsidRDefault="002A4047" w:rsidP="00CF665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7A795B34" w14:textId="77777777" w:rsidR="00CF665D" w:rsidRPr="00D17F9E" w:rsidRDefault="00CF665D" w:rsidP="00CF665D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D17F9E">
              <w:rPr>
                <w:rFonts w:asciiTheme="minorHAnsi" w:hAnsiTheme="minorHAnsi" w:cstheme="minorHAnsi"/>
                <w:i/>
                <w:sz w:val="22"/>
                <w:szCs w:val="22"/>
              </w:rPr>
              <w:t>Dane techniczne oferowanego sprzętu (producent, model)</w:t>
            </w:r>
          </w:p>
          <w:p w14:paraId="414A7F12" w14:textId="1CACDE37" w:rsidR="00CF665D" w:rsidRPr="00CF665D" w:rsidRDefault="00CF665D" w:rsidP="00CF665D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17F9E">
              <w:rPr>
                <w:rFonts w:asciiTheme="minorHAnsi" w:hAnsiTheme="minorHAnsi" w:cstheme="minorHAnsi"/>
                <w:i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  <w:tc>
          <w:tcPr>
            <w:tcW w:w="627" w:type="dxa"/>
            <w:vAlign w:val="center"/>
          </w:tcPr>
          <w:p w14:paraId="61F9BB84" w14:textId="3F46D18F" w:rsidR="00CF665D" w:rsidRPr="00CF665D" w:rsidRDefault="00CF665D" w:rsidP="00CF665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F665D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398" w:type="dxa"/>
            <w:vAlign w:val="center"/>
          </w:tcPr>
          <w:p w14:paraId="449B98F6" w14:textId="77777777" w:rsidR="00CF665D" w:rsidRPr="00D17F9E" w:rsidRDefault="00CF665D" w:rsidP="00CF665D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26" w:type="dxa"/>
            <w:vAlign w:val="center"/>
          </w:tcPr>
          <w:p w14:paraId="2047DF53" w14:textId="77777777" w:rsidR="00CF665D" w:rsidRPr="00D17F9E" w:rsidRDefault="00CF665D" w:rsidP="00CF665D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F665D" w:rsidRPr="0023477C" w14:paraId="6D86435A" w14:textId="77777777" w:rsidTr="00CF665D">
        <w:trPr>
          <w:trHeight w:val="397"/>
        </w:trPr>
        <w:tc>
          <w:tcPr>
            <w:tcW w:w="8146" w:type="dxa"/>
            <w:gridSpan w:val="4"/>
            <w:shd w:val="clear" w:color="auto" w:fill="D9D9D9" w:themeFill="background1" w:themeFillShade="D9"/>
            <w:vAlign w:val="center"/>
          </w:tcPr>
          <w:p w14:paraId="0FC61A0A" w14:textId="62C1E866" w:rsidR="00CF665D" w:rsidRPr="0023477C" w:rsidRDefault="00CF665D" w:rsidP="00CF665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23477C">
              <w:rPr>
                <w:rFonts w:asciiTheme="minorHAnsi" w:hAnsiTheme="minorHAnsi" w:cstheme="minorHAnsi"/>
                <w:b/>
              </w:rPr>
              <w:t>Łączna wartość netto</w:t>
            </w:r>
          </w:p>
        </w:tc>
        <w:tc>
          <w:tcPr>
            <w:tcW w:w="1226" w:type="dxa"/>
            <w:shd w:val="clear" w:color="auto" w:fill="F2F2F2" w:themeFill="background1" w:themeFillShade="F2"/>
            <w:vAlign w:val="center"/>
          </w:tcPr>
          <w:p w14:paraId="3DE1BA04" w14:textId="77777777" w:rsidR="00CF665D" w:rsidRPr="0023477C" w:rsidRDefault="00CF665D" w:rsidP="00CF665D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665D" w:rsidRPr="0023477C" w14:paraId="6C134F5F" w14:textId="77777777" w:rsidTr="00CF665D">
        <w:trPr>
          <w:trHeight w:val="397"/>
        </w:trPr>
        <w:tc>
          <w:tcPr>
            <w:tcW w:w="8146" w:type="dxa"/>
            <w:gridSpan w:val="4"/>
            <w:shd w:val="clear" w:color="auto" w:fill="D9D9D9" w:themeFill="background1" w:themeFillShade="D9"/>
            <w:vAlign w:val="center"/>
          </w:tcPr>
          <w:p w14:paraId="3672BD1D" w14:textId="7481D0B3" w:rsidR="00CF665D" w:rsidRPr="0023477C" w:rsidRDefault="00CF665D" w:rsidP="00CF665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23477C">
              <w:rPr>
                <w:rFonts w:asciiTheme="minorHAnsi" w:hAnsiTheme="minorHAnsi" w:cstheme="minorHAnsi"/>
                <w:b/>
              </w:rPr>
              <w:t>Kwota podatku VAT 23%</w:t>
            </w:r>
          </w:p>
        </w:tc>
        <w:tc>
          <w:tcPr>
            <w:tcW w:w="1226" w:type="dxa"/>
            <w:shd w:val="clear" w:color="auto" w:fill="F2F2F2" w:themeFill="background1" w:themeFillShade="F2"/>
            <w:vAlign w:val="center"/>
          </w:tcPr>
          <w:p w14:paraId="6ACDE231" w14:textId="77777777" w:rsidR="00CF665D" w:rsidRPr="0023477C" w:rsidRDefault="00CF665D" w:rsidP="00CF665D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F665D" w:rsidRPr="0023477C" w14:paraId="3C9CE726" w14:textId="77777777" w:rsidTr="00CF665D">
        <w:trPr>
          <w:trHeight w:val="397"/>
        </w:trPr>
        <w:tc>
          <w:tcPr>
            <w:tcW w:w="8146" w:type="dxa"/>
            <w:gridSpan w:val="4"/>
            <w:shd w:val="clear" w:color="auto" w:fill="D9D9D9" w:themeFill="background1" w:themeFillShade="D9"/>
            <w:vAlign w:val="center"/>
          </w:tcPr>
          <w:p w14:paraId="6DB693B4" w14:textId="3961D3E0" w:rsidR="00CF665D" w:rsidRPr="0023477C" w:rsidRDefault="00CF665D" w:rsidP="00CF665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23477C">
              <w:rPr>
                <w:rFonts w:asciiTheme="minorHAnsi" w:hAnsiTheme="minorHAnsi" w:cstheme="minorHAnsi"/>
                <w:b/>
              </w:rPr>
              <w:t>Łączna wartość brutto</w:t>
            </w:r>
          </w:p>
        </w:tc>
        <w:tc>
          <w:tcPr>
            <w:tcW w:w="1226" w:type="dxa"/>
            <w:shd w:val="clear" w:color="auto" w:fill="F2F2F2" w:themeFill="background1" w:themeFillShade="F2"/>
            <w:vAlign w:val="center"/>
          </w:tcPr>
          <w:p w14:paraId="104D5E80" w14:textId="77777777" w:rsidR="00CF665D" w:rsidRPr="0023477C" w:rsidRDefault="00CF665D" w:rsidP="00CF665D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1745DD2" w14:textId="77777777" w:rsidR="00F03298" w:rsidRDefault="00F03298" w:rsidP="00D6619D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75B5FF92" w14:textId="77777777" w:rsidR="008610E6" w:rsidRDefault="008610E6" w:rsidP="00D6619D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7A6E5946" w14:textId="569130A0" w:rsidR="008610E6" w:rsidRDefault="00D17F9E" w:rsidP="00D6619D">
      <w:pPr>
        <w:shd w:val="clear" w:color="auto" w:fill="FFFFFF"/>
        <w:rPr>
          <w:rFonts w:ascii="Verdana" w:hAnsi="Verdana" w:cs="Verdana"/>
          <w:sz w:val="18"/>
          <w:szCs w:val="18"/>
        </w:rPr>
      </w:pPr>
      <w:r>
        <w:rPr>
          <w:rFonts w:ascii="Verdana" w:hAnsi="Verdana" w:cs="Verdana"/>
          <w:sz w:val="18"/>
          <w:szCs w:val="18"/>
        </w:rPr>
        <w:t>Wartość oferty brutto przenieść do formularza ofertowego.</w:t>
      </w:r>
    </w:p>
    <w:p w14:paraId="7C16FA63" w14:textId="234C1EA3" w:rsidR="001F4928" w:rsidRDefault="001F4928" w:rsidP="00C0274E">
      <w:pPr>
        <w:rPr>
          <w:rFonts w:ascii="Verdana" w:hAnsi="Verdana"/>
          <w:sz w:val="16"/>
          <w:szCs w:val="16"/>
        </w:rPr>
      </w:pPr>
    </w:p>
    <w:p w14:paraId="7E7F6329" w14:textId="77777777" w:rsidR="001F4928" w:rsidRDefault="001F4928" w:rsidP="003E6FE0">
      <w:pPr>
        <w:jc w:val="right"/>
        <w:rPr>
          <w:rFonts w:ascii="Verdana" w:hAnsi="Verdana"/>
          <w:sz w:val="16"/>
          <w:szCs w:val="16"/>
        </w:rPr>
      </w:pPr>
    </w:p>
    <w:p w14:paraId="4CB494D7" w14:textId="46BECB01" w:rsidR="000C7582" w:rsidRDefault="000C7582" w:rsidP="003E6FE0">
      <w:pPr>
        <w:jc w:val="right"/>
        <w:rPr>
          <w:rFonts w:ascii="Verdana" w:hAnsi="Verdana"/>
          <w:sz w:val="16"/>
          <w:szCs w:val="16"/>
        </w:rPr>
      </w:pPr>
    </w:p>
    <w:p w14:paraId="207EC978" w14:textId="77777777" w:rsidR="000C7582" w:rsidRDefault="000C7582" w:rsidP="003E6FE0">
      <w:pPr>
        <w:jc w:val="right"/>
        <w:rPr>
          <w:rFonts w:ascii="Verdana" w:hAnsi="Verdana"/>
          <w:sz w:val="16"/>
          <w:szCs w:val="16"/>
        </w:rPr>
      </w:pPr>
    </w:p>
    <w:p w14:paraId="6B663434" w14:textId="5B4E02A4" w:rsidR="003E6FE0" w:rsidRPr="00C0274E" w:rsidRDefault="00E535A5" w:rsidP="003E6FE0">
      <w:pPr>
        <w:rPr>
          <w:rFonts w:ascii="Verdana" w:hAnsi="Verdana"/>
          <w:sz w:val="16"/>
          <w:szCs w:val="16"/>
        </w:rPr>
      </w:pPr>
      <w:r w:rsidRPr="00C0274E">
        <w:rPr>
          <w:rFonts w:ascii="Verdana" w:hAnsi="Verdana"/>
          <w:sz w:val="16"/>
          <w:szCs w:val="16"/>
        </w:rPr>
        <w:t>………………………………</w:t>
      </w:r>
      <w:r w:rsidR="003E6FE0" w:rsidRPr="00C0274E">
        <w:rPr>
          <w:rFonts w:ascii="Verdana" w:hAnsi="Verdana"/>
          <w:sz w:val="16"/>
          <w:szCs w:val="16"/>
        </w:rPr>
        <w:t>dnia _</w:t>
      </w:r>
      <w:r w:rsidR="00C0274E" w:rsidRPr="00C0274E">
        <w:rPr>
          <w:rFonts w:ascii="Verdana" w:hAnsi="Verdana"/>
          <w:sz w:val="16"/>
          <w:szCs w:val="16"/>
        </w:rPr>
        <w:t>................</w:t>
      </w:r>
      <w:r w:rsidR="003E6FE0" w:rsidRPr="00C0274E">
        <w:rPr>
          <w:rFonts w:ascii="Verdana" w:hAnsi="Verdana"/>
          <w:sz w:val="16"/>
          <w:szCs w:val="16"/>
        </w:rPr>
        <w:t xml:space="preserve"> 20</w:t>
      </w:r>
      <w:r w:rsidR="008610E6" w:rsidRPr="00C0274E">
        <w:rPr>
          <w:rFonts w:ascii="Verdana" w:hAnsi="Verdana"/>
          <w:sz w:val="16"/>
          <w:szCs w:val="16"/>
        </w:rPr>
        <w:t>2</w:t>
      </w:r>
      <w:r w:rsidR="002A4047">
        <w:rPr>
          <w:rFonts w:ascii="Verdana" w:hAnsi="Verdana"/>
          <w:sz w:val="16"/>
          <w:szCs w:val="16"/>
        </w:rPr>
        <w:t>6</w:t>
      </w:r>
      <w:r w:rsidR="003E6FE0" w:rsidRPr="00C0274E">
        <w:rPr>
          <w:rFonts w:ascii="Verdana" w:hAnsi="Verdana"/>
          <w:sz w:val="16"/>
          <w:szCs w:val="16"/>
        </w:rPr>
        <w:t xml:space="preserve"> roku    </w:t>
      </w:r>
    </w:p>
    <w:p w14:paraId="6FA7D8FA" w14:textId="4AED9B03" w:rsidR="003E6FE0" w:rsidRPr="009E0119" w:rsidRDefault="003E6FE0" w:rsidP="003E6FE0">
      <w:pPr>
        <w:jc w:val="right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                                           </w:t>
      </w:r>
      <w:r w:rsidRPr="009E0119">
        <w:rPr>
          <w:rFonts w:ascii="Verdana" w:hAnsi="Verdana"/>
          <w:sz w:val="16"/>
          <w:szCs w:val="16"/>
        </w:rPr>
        <w:t>_____________________________________</w:t>
      </w:r>
    </w:p>
    <w:p w14:paraId="153BED3A" w14:textId="5332A546" w:rsidR="003E6FE0" w:rsidRPr="00783D3F" w:rsidRDefault="003E6FE0" w:rsidP="003E6FE0">
      <w:pPr>
        <w:ind w:left="4253" w:firstLine="703"/>
        <w:jc w:val="center"/>
        <w:outlineLvl w:val="0"/>
        <w:rPr>
          <w:rFonts w:ascii="Verdana" w:hAnsi="Verdana"/>
          <w:i/>
          <w:sz w:val="16"/>
          <w:szCs w:val="16"/>
        </w:rPr>
      </w:pPr>
      <w:r w:rsidRPr="009E0119">
        <w:rPr>
          <w:rFonts w:ascii="Verdana" w:hAnsi="Verdana"/>
          <w:i/>
          <w:sz w:val="16"/>
          <w:szCs w:val="16"/>
        </w:rPr>
        <w:t xml:space="preserve">              (podpis Wykonawcy/Pełnomocnik</w:t>
      </w:r>
      <w:r>
        <w:rPr>
          <w:rFonts w:ascii="Verdana" w:hAnsi="Verdana"/>
          <w:i/>
          <w:sz w:val="16"/>
          <w:szCs w:val="16"/>
        </w:rPr>
        <w:t>a</w:t>
      </w:r>
      <w:r w:rsidR="00D6619D">
        <w:rPr>
          <w:rFonts w:ascii="Verdana" w:hAnsi="Verdana"/>
          <w:i/>
          <w:sz w:val="16"/>
          <w:szCs w:val="16"/>
        </w:rPr>
        <w:t>)</w:t>
      </w:r>
    </w:p>
    <w:sectPr w:rsidR="003E6FE0" w:rsidRPr="00783D3F" w:rsidSect="00F03298">
      <w:pgSz w:w="11906" w:h="16838"/>
      <w:pgMar w:top="1418" w:right="1106" w:bottom="1418" w:left="1418" w:header="7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A5CF5" w14:textId="77777777" w:rsidR="004D465E" w:rsidRDefault="004D465E">
      <w:r>
        <w:separator/>
      </w:r>
    </w:p>
  </w:endnote>
  <w:endnote w:type="continuationSeparator" w:id="0">
    <w:p w14:paraId="44403ECF" w14:textId="77777777" w:rsidR="004D465E" w:rsidRDefault="004D4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1C041" w14:textId="77777777" w:rsidR="004D465E" w:rsidRDefault="004D465E">
      <w:r>
        <w:separator/>
      </w:r>
    </w:p>
  </w:footnote>
  <w:footnote w:type="continuationSeparator" w:id="0">
    <w:p w14:paraId="16FCEFEC" w14:textId="77777777" w:rsidR="004D465E" w:rsidRDefault="004D4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0000002"/>
    <w:multiLevelType w:val="multilevel"/>
    <w:tmpl w:val="4D763FAE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lowerLetter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D7B6F196"/>
    <w:name w:val="WW8Num6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ascii="Verdana" w:hAnsi="Verdana" w:hint="default"/>
      </w:rPr>
    </w:lvl>
  </w:abstractNum>
  <w:abstractNum w:abstractNumId="3" w15:restartNumberingAfterBreak="0">
    <w:nsid w:val="00000004"/>
    <w:multiLevelType w:val="multilevel"/>
    <w:tmpl w:val="00000004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(%3)"/>
      <w:lvlJc w:val="left"/>
      <w:pPr>
        <w:tabs>
          <w:tab w:val="num" w:pos="3060"/>
        </w:tabs>
        <w:ind w:left="3060" w:hanging="720"/>
      </w:pPr>
    </w:lvl>
    <w:lvl w:ilvl="3">
      <w:start w:val="10"/>
      <w:numFmt w:val="lowerLetter"/>
      <w:lvlText w:val="(%4)"/>
      <w:lvlJc w:val="left"/>
      <w:pPr>
        <w:tabs>
          <w:tab w:val="num" w:pos="3240"/>
        </w:tabs>
        <w:ind w:left="3240" w:hanging="360"/>
      </w:pPr>
    </w:lvl>
    <w:lvl w:ilvl="4">
      <w:start w:val="1"/>
      <w:numFmt w:val="decimal"/>
      <w:lvlText w:val="%5)"/>
      <w:lvlJc w:val="left"/>
      <w:pPr>
        <w:tabs>
          <w:tab w:val="num" w:pos="540"/>
        </w:tabs>
        <w:ind w:left="54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b/>
        <w:i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5"/>
    <w:multiLevelType w:val="singleLevel"/>
    <w:tmpl w:val="00000005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55F63E00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i w:val="0"/>
      </w:rPr>
    </w:lvl>
  </w:abstractNum>
  <w:abstractNum w:abstractNumId="6" w15:restartNumberingAfterBreak="0">
    <w:nsid w:val="00000007"/>
    <w:multiLevelType w:val="multilevel"/>
    <w:tmpl w:val="00000007"/>
    <w:name w:val="WW8Num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670"/>
        </w:tabs>
        <w:ind w:left="2670" w:hanging="69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8"/>
    <w:multiLevelType w:val="singleLevel"/>
    <w:tmpl w:val="8C786FC4"/>
    <w:name w:val="WW8Num11"/>
    <w:lvl w:ilvl="0">
      <w:start w:val="1"/>
      <w:numFmt w:val="decimal"/>
      <w:lvlText w:val="%1)"/>
      <w:lvlJc w:val="left"/>
      <w:pPr>
        <w:tabs>
          <w:tab w:val="num" w:pos="432"/>
        </w:tabs>
        <w:ind w:left="432" w:hanging="432"/>
      </w:pPr>
      <w:rPr>
        <w:rFonts w:ascii="Verdana" w:eastAsia="Times New Roman" w:hAnsi="Verdana" w:cs="Times New Roman" w:hint="default"/>
      </w:rPr>
    </w:lvl>
  </w:abstractNum>
  <w:abstractNum w:abstractNumId="8" w15:restartNumberingAfterBreak="0">
    <w:nsid w:val="00000009"/>
    <w:multiLevelType w:val="multilevel"/>
    <w:tmpl w:val="00000009"/>
    <w:name w:val="WW8Num1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0000000A"/>
    <w:multiLevelType w:val="singleLevel"/>
    <w:tmpl w:val="0000000A"/>
    <w:name w:val="WW8Num13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0" w15:restartNumberingAfterBreak="0">
    <w:nsid w:val="0000000B"/>
    <w:multiLevelType w:val="singleLevel"/>
    <w:tmpl w:val="0000000B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0000000C"/>
    <w:multiLevelType w:val="multilevel"/>
    <w:tmpl w:val="0000000C"/>
    <w:name w:val="WW8Num15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000000D"/>
    <w:multiLevelType w:val="multilevel"/>
    <w:tmpl w:val="F26242D2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000000E"/>
    <w:multiLevelType w:val="singleLevel"/>
    <w:tmpl w:val="B85E9254"/>
    <w:name w:val="WW8Num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14" w15:restartNumberingAfterBreak="0">
    <w:nsid w:val="0000000F"/>
    <w:multiLevelType w:val="singleLevel"/>
    <w:tmpl w:val="0000000F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 w15:restartNumberingAfterBreak="0">
    <w:nsid w:val="00000010"/>
    <w:multiLevelType w:val="multilevel"/>
    <w:tmpl w:val="14986534"/>
    <w:name w:val="WW8Num20"/>
    <w:lvl w:ilvl="0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</w:lvl>
    <w:lvl w:ilvl="1">
      <w:start w:val="1"/>
      <w:numFmt w:val="decimal"/>
      <w:lvlText w:val="%2)"/>
      <w:lvlJc w:val="left"/>
      <w:pPr>
        <w:tabs>
          <w:tab w:val="num" w:pos="1797"/>
        </w:tabs>
        <w:ind w:left="1797" w:hanging="360"/>
      </w:pPr>
      <w:rPr>
        <w:b w:val="0"/>
        <w:color w:val="FF0000"/>
      </w:rPr>
    </w:lvl>
    <w:lvl w:ilvl="2">
      <w:start w:val="1"/>
      <w:numFmt w:val="decimal"/>
      <w:lvlText w:val="%3)"/>
      <w:lvlJc w:val="left"/>
      <w:pPr>
        <w:tabs>
          <w:tab w:val="num" w:pos="2697"/>
        </w:tabs>
        <w:ind w:left="2697" w:hanging="360"/>
      </w:pPr>
    </w:lvl>
    <w:lvl w:ilvl="3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>
      <w:start w:val="1"/>
      <w:numFmt w:val="lowerRoman"/>
      <w:lvlText w:val="%6."/>
      <w:lvlJc w:val="left"/>
      <w:pPr>
        <w:tabs>
          <w:tab w:val="num" w:pos="4677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>
      <w:start w:val="1"/>
      <w:numFmt w:val="lowerRoman"/>
      <w:lvlText w:val="%9."/>
      <w:lvlJc w:val="left"/>
      <w:pPr>
        <w:tabs>
          <w:tab w:val="num" w:pos="6837"/>
        </w:tabs>
        <w:ind w:left="6837" w:hanging="180"/>
      </w:pPr>
    </w:lvl>
  </w:abstractNum>
  <w:abstractNum w:abstractNumId="16" w15:restartNumberingAfterBreak="0">
    <w:nsid w:val="00000011"/>
    <w:multiLevelType w:val="singleLevel"/>
    <w:tmpl w:val="00000011"/>
    <w:name w:val="WW8Num22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b w:val="0"/>
      </w:rPr>
    </w:lvl>
  </w:abstractNum>
  <w:abstractNum w:abstractNumId="17" w15:restartNumberingAfterBreak="0">
    <w:nsid w:val="00000012"/>
    <w:multiLevelType w:val="multilevel"/>
    <w:tmpl w:val="00000012"/>
    <w:name w:val="WW8Num23"/>
    <w:lvl w:ilvl="0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0000013"/>
    <w:multiLevelType w:val="singleLevel"/>
    <w:tmpl w:val="01DCA718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Times New Roman" w:hint="default"/>
        <w:i w:val="0"/>
        <w:color w:val="auto"/>
        <w:sz w:val="20"/>
        <w:szCs w:val="20"/>
      </w:rPr>
    </w:lvl>
  </w:abstractNum>
  <w:abstractNum w:abstractNumId="19" w15:restartNumberingAfterBreak="0">
    <w:nsid w:val="00000014"/>
    <w:multiLevelType w:val="multilevel"/>
    <w:tmpl w:val="00000014"/>
    <w:name w:val="WW8Num25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00000015"/>
    <w:multiLevelType w:val="multilevel"/>
    <w:tmpl w:val="00000015"/>
    <w:name w:val="WW8Num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21" w15:restartNumberingAfterBreak="0">
    <w:nsid w:val="00000016"/>
    <w:multiLevelType w:val="singleLevel"/>
    <w:tmpl w:val="00000016"/>
    <w:name w:val="WW8Num30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b w:val="0"/>
      </w:rPr>
    </w:lvl>
  </w:abstractNum>
  <w:abstractNum w:abstractNumId="22" w15:restartNumberingAfterBreak="0">
    <w:nsid w:val="00000017"/>
    <w:multiLevelType w:val="singleLevel"/>
    <w:tmpl w:val="00000017"/>
    <w:name w:val="WW8Num32"/>
    <w:lvl w:ilvl="0">
      <w:start w:val="1"/>
      <w:numFmt w:val="decimal"/>
      <w:lvlText w:val="%1)"/>
      <w:lvlJc w:val="left"/>
      <w:pPr>
        <w:tabs>
          <w:tab w:val="num" w:pos="757"/>
        </w:tabs>
        <w:ind w:left="757" w:hanging="397"/>
      </w:pPr>
    </w:lvl>
  </w:abstractNum>
  <w:abstractNum w:abstractNumId="23" w15:restartNumberingAfterBreak="0">
    <w:nsid w:val="00000018"/>
    <w:multiLevelType w:val="singleLevel"/>
    <w:tmpl w:val="940AD0C2"/>
    <w:name w:val="WW8Num33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b w:val="0"/>
        <w:color w:val="auto"/>
      </w:rPr>
    </w:lvl>
  </w:abstractNum>
  <w:abstractNum w:abstractNumId="24" w15:restartNumberingAfterBreak="0">
    <w:nsid w:val="00000019"/>
    <w:multiLevelType w:val="singleLevel"/>
    <w:tmpl w:val="00000019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0000001A"/>
    <w:multiLevelType w:val="singleLevel"/>
    <w:tmpl w:val="0000001A"/>
    <w:name w:val="WW8Num3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6" w15:restartNumberingAfterBreak="0">
    <w:nsid w:val="0000001B"/>
    <w:multiLevelType w:val="singleLevel"/>
    <w:tmpl w:val="0000001B"/>
    <w:name w:val="WW8Num37"/>
    <w:lvl w:ilvl="0">
      <w:start w:val="5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sz w:val="20"/>
        <w:szCs w:val="20"/>
      </w:rPr>
    </w:lvl>
  </w:abstractNum>
  <w:abstractNum w:abstractNumId="27" w15:restartNumberingAfterBreak="0">
    <w:nsid w:val="0000001C"/>
    <w:multiLevelType w:val="singleLevel"/>
    <w:tmpl w:val="0000001C"/>
    <w:name w:val="WW8Num38"/>
    <w:lvl w:ilvl="0">
      <w:start w:val="2"/>
      <w:numFmt w:val="decimal"/>
      <w:lvlText w:val="1.%1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sz w:val="18"/>
        <w:szCs w:val="18"/>
        <w:u w:val="none"/>
      </w:rPr>
    </w:lvl>
  </w:abstractNum>
  <w:abstractNum w:abstractNumId="28" w15:restartNumberingAfterBreak="0">
    <w:nsid w:val="0000001D"/>
    <w:multiLevelType w:val="singleLevel"/>
    <w:tmpl w:val="0000001D"/>
    <w:name w:val="WW8Num39"/>
    <w:lvl w:ilvl="0">
      <w:start w:val="3"/>
      <w:numFmt w:val="decimal"/>
      <w:lvlText w:val="3.%1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29" w15:restartNumberingAfterBreak="0">
    <w:nsid w:val="0000001E"/>
    <w:multiLevelType w:val="singleLevel"/>
    <w:tmpl w:val="0000001E"/>
    <w:name w:val="WW8Num41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/>
        <w:i w:val="0"/>
      </w:rPr>
    </w:lvl>
  </w:abstractNum>
  <w:abstractNum w:abstractNumId="30" w15:restartNumberingAfterBreak="0">
    <w:nsid w:val="0000001F"/>
    <w:multiLevelType w:val="singleLevel"/>
    <w:tmpl w:val="0000001F"/>
    <w:name w:val="WW8Num43"/>
    <w:lvl w:ilvl="0">
      <w:start w:val="1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</w:abstractNum>
  <w:abstractNum w:abstractNumId="31" w15:restartNumberingAfterBreak="0">
    <w:nsid w:val="00000020"/>
    <w:multiLevelType w:val="singleLevel"/>
    <w:tmpl w:val="00000020"/>
    <w:name w:val="WW8Num44"/>
    <w:lvl w:ilvl="0">
      <w:start w:val="1"/>
      <w:numFmt w:val="lowerLetter"/>
      <w:lvlText w:val="%1)"/>
      <w:lvlJc w:val="left"/>
      <w:pPr>
        <w:tabs>
          <w:tab w:val="num" w:pos="787"/>
        </w:tabs>
        <w:ind w:left="787" w:hanging="360"/>
      </w:pPr>
      <w:rPr>
        <w:b w:val="0"/>
      </w:rPr>
    </w:lvl>
  </w:abstractNum>
  <w:abstractNum w:abstractNumId="32" w15:restartNumberingAfterBreak="0">
    <w:nsid w:val="00000021"/>
    <w:multiLevelType w:val="singleLevel"/>
    <w:tmpl w:val="00000021"/>
    <w:name w:val="WW8Num45"/>
    <w:lvl w:ilvl="0">
      <w:start w:val="2"/>
      <w:numFmt w:val="decimal"/>
      <w:lvlText w:val="5.%1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sz w:val="22"/>
        <w:u w:val="none"/>
      </w:rPr>
    </w:lvl>
  </w:abstractNum>
  <w:abstractNum w:abstractNumId="33" w15:restartNumberingAfterBreak="0">
    <w:nsid w:val="00000022"/>
    <w:multiLevelType w:val="multilevel"/>
    <w:tmpl w:val="00000022"/>
    <w:name w:val="WW8Num4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4" w15:restartNumberingAfterBreak="0">
    <w:nsid w:val="00000023"/>
    <w:multiLevelType w:val="singleLevel"/>
    <w:tmpl w:val="FFC0ED8A"/>
    <w:name w:val="WW8Num4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/>
        <w:i w:val="0"/>
      </w:rPr>
    </w:lvl>
  </w:abstractNum>
  <w:abstractNum w:abstractNumId="35" w15:restartNumberingAfterBreak="0">
    <w:nsid w:val="00000024"/>
    <w:multiLevelType w:val="singleLevel"/>
    <w:tmpl w:val="00000024"/>
    <w:name w:val="WW8Num48"/>
    <w:lvl w:ilvl="0">
      <w:start w:val="1"/>
      <w:numFmt w:val="decimal"/>
      <w:lvlText w:val="3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sz w:val="20"/>
        <w:szCs w:val="20"/>
      </w:rPr>
    </w:lvl>
  </w:abstractNum>
  <w:abstractNum w:abstractNumId="36" w15:restartNumberingAfterBreak="0">
    <w:nsid w:val="00000025"/>
    <w:multiLevelType w:val="multilevel"/>
    <w:tmpl w:val="00000025"/>
    <w:name w:val="WW8Num49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"/>
      <w:lvlJc w:val="left"/>
      <w:pPr>
        <w:tabs>
          <w:tab w:val="num" w:pos="364"/>
        </w:tabs>
        <w:ind w:left="364" w:hanging="360"/>
      </w:pPr>
    </w:lvl>
    <w:lvl w:ilvl="2">
      <w:start w:val="1"/>
      <w:numFmt w:val="decimal"/>
      <w:lvlText w:val="%1.%2.%3"/>
      <w:lvlJc w:val="left"/>
      <w:pPr>
        <w:tabs>
          <w:tab w:val="num" w:pos="728"/>
        </w:tabs>
        <w:ind w:left="728" w:hanging="720"/>
      </w:pPr>
    </w:lvl>
    <w:lvl w:ilvl="3">
      <w:start w:val="1"/>
      <w:numFmt w:val="decimal"/>
      <w:lvlText w:val="%1.%2.%3.%4"/>
      <w:lvlJc w:val="left"/>
      <w:pPr>
        <w:tabs>
          <w:tab w:val="num" w:pos="1092"/>
        </w:tabs>
        <w:ind w:left="1092" w:hanging="1080"/>
      </w:pPr>
    </w:lvl>
    <w:lvl w:ilvl="4">
      <w:start w:val="1"/>
      <w:numFmt w:val="decimal"/>
      <w:lvlText w:val="%1.%2.%3.%4.%5"/>
      <w:lvlJc w:val="left"/>
      <w:pPr>
        <w:tabs>
          <w:tab w:val="num" w:pos="1096"/>
        </w:tabs>
        <w:ind w:left="1096" w:hanging="1080"/>
      </w:pPr>
    </w:lvl>
    <w:lvl w:ilvl="5">
      <w:start w:val="1"/>
      <w:numFmt w:val="decimal"/>
      <w:lvlText w:val="%1.%2.%3.%4.%5.%6"/>
      <w:lvlJc w:val="left"/>
      <w:pPr>
        <w:tabs>
          <w:tab w:val="num" w:pos="1460"/>
        </w:tabs>
        <w:ind w:left="146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64"/>
        </w:tabs>
        <w:ind w:left="146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28"/>
        </w:tabs>
        <w:ind w:left="182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92"/>
        </w:tabs>
        <w:ind w:left="2192" w:hanging="2160"/>
      </w:pPr>
    </w:lvl>
  </w:abstractNum>
  <w:abstractNum w:abstractNumId="37" w15:restartNumberingAfterBreak="0">
    <w:nsid w:val="00000026"/>
    <w:multiLevelType w:val="multilevel"/>
    <w:tmpl w:val="00000026"/>
    <w:name w:val="WW8Num50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16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00000027"/>
    <w:multiLevelType w:val="singleLevel"/>
    <w:tmpl w:val="00000027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sz w:val="20"/>
        <w:szCs w:val="20"/>
      </w:rPr>
    </w:lvl>
  </w:abstractNum>
  <w:abstractNum w:abstractNumId="39" w15:restartNumberingAfterBreak="0">
    <w:nsid w:val="00000028"/>
    <w:multiLevelType w:val="multilevel"/>
    <w:tmpl w:val="C908E94E"/>
    <w:name w:val="WW8Num52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cs="Times New Roman" w:hint="default"/>
        <w:b/>
        <w:i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00000029"/>
    <w:multiLevelType w:val="singleLevel"/>
    <w:tmpl w:val="00000029"/>
    <w:name w:val="WW8Num53"/>
    <w:lvl w:ilvl="0">
      <w:start w:val="6"/>
      <w:numFmt w:val="decimal"/>
      <w:lvlText w:val="%1."/>
      <w:lvlJc w:val="left"/>
      <w:pPr>
        <w:tabs>
          <w:tab w:val="num" w:pos="385"/>
        </w:tabs>
        <w:ind w:left="385" w:hanging="375"/>
      </w:pPr>
    </w:lvl>
  </w:abstractNum>
  <w:abstractNum w:abstractNumId="41" w15:restartNumberingAfterBreak="0">
    <w:nsid w:val="0000002A"/>
    <w:multiLevelType w:val="singleLevel"/>
    <w:tmpl w:val="0000002A"/>
    <w:name w:val="WW8Num54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b w:val="0"/>
      </w:rPr>
    </w:lvl>
  </w:abstractNum>
  <w:abstractNum w:abstractNumId="42" w15:restartNumberingAfterBreak="0">
    <w:nsid w:val="0000002B"/>
    <w:multiLevelType w:val="singleLevel"/>
    <w:tmpl w:val="0000002B"/>
    <w:name w:val="WW8Num55"/>
    <w:lvl w:ilvl="0">
      <w:start w:val="3"/>
      <w:numFmt w:val="decimal"/>
      <w:lvlText w:val="2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sz w:val="20"/>
        <w:szCs w:val="20"/>
      </w:rPr>
    </w:lvl>
  </w:abstractNum>
  <w:abstractNum w:abstractNumId="43" w15:restartNumberingAfterBreak="0">
    <w:nsid w:val="007231AD"/>
    <w:multiLevelType w:val="hybridMultilevel"/>
    <w:tmpl w:val="D69A61E8"/>
    <w:lvl w:ilvl="0" w:tplc="BAACEC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01C63F31"/>
    <w:multiLevelType w:val="hybridMultilevel"/>
    <w:tmpl w:val="EECE16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06616B9B"/>
    <w:multiLevelType w:val="hybridMultilevel"/>
    <w:tmpl w:val="769487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085D1A01"/>
    <w:multiLevelType w:val="hybridMultilevel"/>
    <w:tmpl w:val="FDE295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0E2B36CF"/>
    <w:multiLevelType w:val="hybridMultilevel"/>
    <w:tmpl w:val="2B0E46DC"/>
    <w:lvl w:ilvl="0" w:tplc="FB4AFC5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F9574FC"/>
    <w:multiLevelType w:val="hybridMultilevel"/>
    <w:tmpl w:val="5A0022B0"/>
    <w:lvl w:ilvl="0" w:tplc="BAACEC26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12841286"/>
    <w:multiLevelType w:val="hybridMultilevel"/>
    <w:tmpl w:val="D52C77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19132084"/>
    <w:multiLevelType w:val="hybridMultilevel"/>
    <w:tmpl w:val="769487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9BF66C1"/>
    <w:multiLevelType w:val="hybridMultilevel"/>
    <w:tmpl w:val="C19861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3E24477"/>
    <w:multiLevelType w:val="multilevel"/>
    <w:tmpl w:val="80A84338"/>
    <w:lvl w:ilvl="0">
      <w:start w:val="10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lowerLetter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7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41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53" w15:restartNumberingAfterBreak="0">
    <w:nsid w:val="24435DDA"/>
    <w:multiLevelType w:val="hybridMultilevel"/>
    <w:tmpl w:val="DE5C31BA"/>
    <w:lvl w:ilvl="0" w:tplc="04150017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4" w15:restartNumberingAfterBreak="0">
    <w:nsid w:val="25835D74"/>
    <w:multiLevelType w:val="hybridMultilevel"/>
    <w:tmpl w:val="D52C77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28102252"/>
    <w:multiLevelType w:val="hybridMultilevel"/>
    <w:tmpl w:val="E79AAC3E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6" w15:restartNumberingAfterBreak="0">
    <w:nsid w:val="2A4D0806"/>
    <w:multiLevelType w:val="hybridMultilevel"/>
    <w:tmpl w:val="E79AAC3E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7" w15:restartNumberingAfterBreak="0">
    <w:nsid w:val="2AC20408"/>
    <w:multiLevelType w:val="hybridMultilevel"/>
    <w:tmpl w:val="D52C77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2B3E258D"/>
    <w:multiLevelType w:val="hybridMultilevel"/>
    <w:tmpl w:val="66E0251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374B66CB"/>
    <w:multiLevelType w:val="hybridMultilevel"/>
    <w:tmpl w:val="A39E7B72"/>
    <w:lvl w:ilvl="0" w:tplc="0415000B">
      <w:start w:val="1"/>
      <w:numFmt w:val="bullet"/>
      <w:lvlText w:val=""/>
      <w:lvlJc w:val="left"/>
      <w:pPr>
        <w:ind w:left="149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0" w15:restartNumberingAfterBreak="0">
    <w:nsid w:val="40F943CF"/>
    <w:multiLevelType w:val="hybridMultilevel"/>
    <w:tmpl w:val="D52C77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41F348A3"/>
    <w:multiLevelType w:val="hybridMultilevel"/>
    <w:tmpl w:val="3CF283F6"/>
    <w:lvl w:ilvl="0" w:tplc="B4D8520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  <w:i/>
        <w:snapToGrid/>
        <w:spacing w:val="4"/>
        <w:sz w:val="22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2" w15:restartNumberingAfterBreak="0">
    <w:nsid w:val="43391182"/>
    <w:multiLevelType w:val="hybridMultilevel"/>
    <w:tmpl w:val="85A0D166"/>
    <w:lvl w:ilvl="0" w:tplc="CE3C7C6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3" w15:restartNumberingAfterBreak="0">
    <w:nsid w:val="43FA0EB5"/>
    <w:multiLevelType w:val="hybridMultilevel"/>
    <w:tmpl w:val="CD50337E"/>
    <w:lvl w:ilvl="0" w:tplc="0415000B">
      <w:start w:val="1"/>
      <w:numFmt w:val="bullet"/>
      <w:lvlText w:val=""/>
      <w:lvlJc w:val="left"/>
      <w:pPr>
        <w:ind w:left="7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4" w15:restartNumberingAfterBreak="0">
    <w:nsid w:val="46601068"/>
    <w:multiLevelType w:val="hybridMultilevel"/>
    <w:tmpl w:val="6A2CB17C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516D0C54"/>
    <w:multiLevelType w:val="hybridMultilevel"/>
    <w:tmpl w:val="66E02518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7">
      <w:start w:val="1"/>
      <w:numFmt w:val="lowerLetter"/>
      <w:lvlText w:val="%2)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6" w15:restartNumberingAfterBreak="0">
    <w:nsid w:val="5790717A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7" w15:restartNumberingAfterBreak="0">
    <w:nsid w:val="62495919"/>
    <w:multiLevelType w:val="hybridMultilevel"/>
    <w:tmpl w:val="FCD8ABF6"/>
    <w:lvl w:ilvl="0" w:tplc="9DDA662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i w:val="0"/>
        <w:iCs w:val="0"/>
        <w:snapToGrid/>
        <w:color w:val="auto"/>
        <w:spacing w:val="4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8" w15:restartNumberingAfterBreak="0">
    <w:nsid w:val="67B41F37"/>
    <w:multiLevelType w:val="hybridMultilevel"/>
    <w:tmpl w:val="4E36FD7A"/>
    <w:lvl w:ilvl="0" w:tplc="6A7C796A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5" w:hanging="360"/>
      </w:pPr>
    </w:lvl>
    <w:lvl w:ilvl="2" w:tplc="0415001B" w:tentative="1">
      <w:start w:val="1"/>
      <w:numFmt w:val="lowerRoman"/>
      <w:lvlText w:val="%3."/>
      <w:lvlJc w:val="right"/>
      <w:pPr>
        <w:ind w:left="2595" w:hanging="180"/>
      </w:pPr>
    </w:lvl>
    <w:lvl w:ilvl="3" w:tplc="0415000F" w:tentative="1">
      <w:start w:val="1"/>
      <w:numFmt w:val="decimal"/>
      <w:lvlText w:val="%4."/>
      <w:lvlJc w:val="left"/>
      <w:pPr>
        <w:ind w:left="3315" w:hanging="360"/>
      </w:pPr>
    </w:lvl>
    <w:lvl w:ilvl="4" w:tplc="04150019" w:tentative="1">
      <w:start w:val="1"/>
      <w:numFmt w:val="lowerLetter"/>
      <w:lvlText w:val="%5."/>
      <w:lvlJc w:val="left"/>
      <w:pPr>
        <w:ind w:left="4035" w:hanging="360"/>
      </w:pPr>
    </w:lvl>
    <w:lvl w:ilvl="5" w:tplc="0415001B" w:tentative="1">
      <w:start w:val="1"/>
      <w:numFmt w:val="lowerRoman"/>
      <w:lvlText w:val="%6."/>
      <w:lvlJc w:val="right"/>
      <w:pPr>
        <w:ind w:left="4755" w:hanging="180"/>
      </w:pPr>
    </w:lvl>
    <w:lvl w:ilvl="6" w:tplc="0415000F" w:tentative="1">
      <w:start w:val="1"/>
      <w:numFmt w:val="decimal"/>
      <w:lvlText w:val="%7."/>
      <w:lvlJc w:val="left"/>
      <w:pPr>
        <w:ind w:left="5475" w:hanging="360"/>
      </w:pPr>
    </w:lvl>
    <w:lvl w:ilvl="7" w:tplc="04150019" w:tentative="1">
      <w:start w:val="1"/>
      <w:numFmt w:val="lowerLetter"/>
      <w:lvlText w:val="%8."/>
      <w:lvlJc w:val="left"/>
      <w:pPr>
        <w:ind w:left="6195" w:hanging="360"/>
      </w:pPr>
    </w:lvl>
    <w:lvl w:ilvl="8" w:tplc="0415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69" w15:restartNumberingAfterBreak="0">
    <w:nsid w:val="681D6E54"/>
    <w:multiLevelType w:val="hybridMultilevel"/>
    <w:tmpl w:val="436880E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6B114947"/>
    <w:multiLevelType w:val="hybridMultilevel"/>
    <w:tmpl w:val="FCD8ABF6"/>
    <w:lvl w:ilvl="0" w:tplc="9DDA662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i w:val="0"/>
        <w:iCs w:val="0"/>
        <w:snapToGrid/>
        <w:color w:val="auto"/>
        <w:spacing w:val="4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71" w15:restartNumberingAfterBreak="0">
    <w:nsid w:val="6B5E319A"/>
    <w:multiLevelType w:val="hybridMultilevel"/>
    <w:tmpl w:val="6A2CB17C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 w15:restartNumberingAfterBreak="0">
    <w:nsid w:val="6C716C98"/>
    <w:multiLevelType w:val="hybridMultilevel"/>
    <w:tmpl w:val="D52C77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70180FC4"/>
    <w:multiLevelType w:val="multilevel"/>
    <w:tmpl w:val="726E8744"/>
    <w:name w:val="WW8Num7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3">
      <w:start w:val="10"/>
      <w:numFmt w:val="lowerLetter"/>
      <w:lvlText w:val="(%4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4"/>
      <w:numFmt w:val="decimal"/>
      <w:lvlText w:val="%5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  <w:b/>
        <w:i w:val="0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4" w15:restartNumberingAfterBreak="0">
    <w:nsid w:val="75034776"/>
    <w:multiLevelType w:val="hybridMultilevel"/>
    <w:tmpl w:val="A5983A1E"/>
    <w:lvl w:ilvl="0" w:tplc="04150019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5" w15:restartNumberingAfterBreak="0">
    <w:nsid w:val="77653186"/>
    <w:multiLevelType w:val="hybridMultilevel"/>
    <w:tmpl w:val="3BBE42E2"/>
    <w:lvl w:ilvl="0" w:tplc="464654D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F566828"/>
    <w:multiLevelType w:val="hybridMultilevel"/>
    <w:tmpl w:val="436880E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7FA06FD9"/>
    <w:multiLevelType w:val="hybridMultilevel"/>
    <w:tmpl w:val="343C5D0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2D64BB6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35014030">
    <w:abstractNumId w:val="0"/>
  </w:num>
  <w:num w:numId="2" w16cid:durableId="279800124">
    <w:abstractNumId w:val="1"/>
  </w:num>
  <w:num w:numId="3" w16cid:durableId="1121802786">
    <w:abstractNumId w:val="8"/>
  </w:num>
  <w:num w:numId="4" w16cid:durableId="1509518983">
    <w:abstractNumId w:val="13"/>
  </w:num>
  <w:num w:numId="5" w16cid:durableId="747000820">
    <w:abstractNumId w:val="17"/>
  </w:num>
  <w:num w:numId="6" w16cid:durableId="42103194">
    <w:abstractNumId w:val="19"/>
  </w:num>
  <w:num w:numId="7" w16cid:durableId="1492597242">
    <w:abstractNumId w:val="20"/>
  </w:num>
  <w:num w:numId="8" w16cid:durableId="423841221">
    <w:abstractNumId w:val="29"/>
  </w:num>
  <w:num w:numId="9" w16cid:durableId="44378992">
    <w:abstractNumId w:val="30"/>
  </w:num>
  <w:num w:numId="10" w16cid:durableId="1794786689">
    <w:abstractNumId w:val="34"/>
  </w:num>
  <w:num w:numId="11" w16cid:durableId="303966990">
    <w:abstractNumId w:val="39"/>
  </w:num>
  <w:num w:numId="12" w16cid:durableId="1925064396">
    <w:abstractNumId w:val="62"/>
  </w:num>
  <w:num w:numId="13" w16cid:durableId="1733776221">
    <w:abstractNumId w:val="68"/>
  </w:num>
  <w:num w:numId="14" w16cid:durableId="274562443">
    <w:abstractNumId w:val="77"/>
  </w:num>
  <w:num w:numId="15" w16cid:durableId="1577088331">
    <w:abstractNumId w:val="65"/>
  </w:num>
  <w:num w:numId="16" w16cid:durableId="442113377">
    <w:abstractNumId w:val="58"/>
  </w:num>
  <w:num w:numId="17" w16cid:durableId="737750115">
    <w:abstractNumId w:val="47"/>
  </w:num>
  <w:num w:numId="18" w16cid:durableId="1643728983">
    <w:abstractNumId w:val="43"/>
  </w:num>
  <w:num w:numId="19" w16cid:durableId="537015068">
    <w:abstractNumId w:val="52"/>
  </w:num>
  <w:num w:numId="20" w16cid:durableId="867524828">
    <w:abstractNumId w:val="45"/>
  </w:num>
  <w:num w:numId="21" w16cid:durableId="1330056384">
    <w:abstractNumId w:val="48"/>
  </w:num>
  <w:num w:numId="22" w16cid:durableId="19093140">
    <w:abstractNumId w:val="56"/>
  </w:num>
  <w:num w:numId="23" w16cid:durableId="349574883">
    <w:abstractNumId w:val="55"/>
  </w:num>
  <w:num w:numId="24" w16cid:durableId="179589943">
    <w:abstractNumId w:val="53"/>
  </w:num>
  <w:num w:numId="25" w16cid:durableId="340471821">
    <w:abstractNumId w:val="59"/>
  </w:num>
  <w:num w:numId="26" w16cid:durableId="1853689857">
    <w:abstractNumId w:val="49"/>
  </w:num>
  <w:num w:numId="27" w16cid:durableId="507526681">
    <w:abstractNumId w:val="54"/>
  </w:num>
  <w:num w:numId="28" w16cid:durableId="1380665790">
    <w:abstractNumId w:val="76"/>
  </w:num>
  <w:num w:numId="29" w16cid:durableId="416370063">
    <w:abstractNumId w:val="72"/>
  </w:num>
  <w:num w:numId="30" w16cid:durableId="2000107611">
    <w:abstractNumId w:val="57"/>
  </w:num>
  <w:num w:numId="31" w16cid:durableId="1928611253">
    <w:abstractNumId w:val="60"/>
  </w:num>
  <w:num w:numId="32" w16cid:durableId="423109344">
    <w:abstractNumId w:val="69"/>
  </w:num>
  <w:num w:numId="33" w16cid:durableId="425735151">
    <w:abstractNumId w:val="46"/>
  </w:num>
  <w:num w:numId="34" w16cid:durableId="1504706826">
    <w:abstractNumId w:val="44"/>
  </w:num>
  <w:num w:numId="35" w16cid:durableId="619918355">
    <w:abstractNumId w:val="63"/>
  </w:num>
  <w:num w:numId="36" w16cid:durableId="987628551">
    <w:abstractNumId w:val="67"/>
  </w:num>
  <w:num w:numId="37" w16cid:durableId="781459287">
    <w:abstractNumId w:val="71"/>
  </w:num>
  <w:num w:numId="38" w16cid:durableId="1353650226">
    <w:abstractNumId w:val="61"/>
  </w:num>
  <w:num w:numId="39" w16cid:durableId="1637025470">
    <w:abstractNumId w:val="74"/>
  </w:num>
  <w:num w:numId="40" w16cid:durableId="624309425">
    <w:abstractNumId w:val="70"/>
  </w:num>
  <w:num w:numId="41" w16cid:durableId="140972695">
    <w:abstractNumId w:val="75"/>
  </w:num>
  <w:num w:numId="42" w16cid:durableId="1534492567">
    <w:abstractNumId w:val="64"/>
  </w:num>
  <w:num w:numId="43" w16cid:durableId="1437598806">
    <w:abstractNumId w:val="50"/>
  </w:num>
  <w:num w:numId="44" w16cid:durableId="2097090178">
    <w:abstractNumId w:val="66"/>
  </w:num>
  <w:num w:numId="45" w16cid:durableId="799306908">
    <w:abstractNumId w:val="51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comments" w:enforcement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0DBF"/>
    <w:rsid w:val="000003BC"/>
    <w:rsid w:val="00001929"/>
    <w:rsid w:val="000028FF"/>
    <w:rsid w:val="00003090"/>
    <w:rsid w:val="00004D58"/>
    <w:rsid w:val="00007E89"/>
    <w:rsid w:val="0001099A"/>
    <w:rsid w:val="00011F48"/>
    <w:rsid w:val="00015927"/>
    <w:rsid w:val="0001614D"/>
    <w:rsid w:val="00016DA3"/>
    <w:rsid w:val="00020D78"/>
    <w:rsid w:val="00021809"/>
    <w:rsid w:val="00023E86"/>
    <w:rsid w:val="00025AEE"/>
    <w:rsid w:val="0002636B"/>
    <w:rsid w:val="00027654"/>
    <w:rsid w:val="000307B7"/>
    <w:rsid w:val="00031937"/>
    <w:rsid w:val="00032FA9"/>
    <w:rsid w:val="000347BD"/>
    <w:rsid w:val="0003500D"/>
    <w:rsid w:val="00035BE5"/>
    <w:rsid w:val="00040D11"/>
    <w:rsid w:val="00042526"/>
    <w:rsid w:val="00044222"/>
    <w:rsid w:val="000445B1"/>
    <w:rsid w:val="00046FC1"/>
    <w:rsid w:val="000508D2"/>
    <w:rsid w:val="00050A64"/>
    <w:rsid w:val="000527EB"/>
    <w:rsid w:val="0005301C"/>
    <w:rsid w:val="00055E05"/>
    <w:rsid w:val="00057DBA"/>
    <w:rsid w:val="000612ED"/>
    <w:rsid w:val="00065170"/>
    <w:rsid w:val="00067007"/>
    <w:rsid w:val="00070F03"/>
    <w:rsid w:val="00072C10"/>
    <w:rsid w:val="00072D1D"/>
    <w:rsid w:val="00073217"/>
    <w:rsid w:val="0007581D"/>
    <w:rsid w:val="000760DB"/>
    <w:rsid w:val="00077EFE"/>
    <w:rsid w:val="000808F2"/>
    <w:rsid w:val="00080B95"/>
    <w:rsid w:val="00082168"/>
    <w:rsid w:val="00085858"/>
    <w:rsid w:val="00085FB7"/>
    <w:rsid w:val="000868EC"/>
    <w:rsid w:val="00086BC7"/>
    <w:rsid w:val="00087879"/>
    <w:rsid w:val="00091143"/>
    <w:rsid w:val="00091690"/>
    <w:rsid w:val="00092362"/>
    <w:rsid w:val="00096B8B"/>
    <w:rsid w:val="00097535"/>
    <w:rsid w:val="00097C4C"/>
    <w:rsid w:val="00097D99"/>
    <w:rsid w:val="000A0BCD"/>
    <w:rsid w:val="000A294C"/>
    <w:rsid w:val="000A69B8"/>
    <w:rsid w:val="000A7C91"/>
    <w:rsid w:val="000B2F5B"/>
    <w:rsid w:val="000B367D"/>
    <w:rsid w:val="000B3CEF"/>
    <w:rsid w:val="000B529C"/>
    <w:rsid w:val="000B60CB"/>
    <w:rsid w:val="000B7894"/>
    <w:rsid w:val="000C116A"/>
    <w:rsid w:val="000C5890"/>
    <w:rsid w:val="000C7582"/>
    <w:rsid w:val="000D239D"/>
    <w:rsid w:val="000D606A"/>
    <w:rsid w:val="000D67B0"/>
    <w:rsid w:val="000E02B7"/>
    <w:rsid w:val="000E12D1"/>
    <w:rsid w:val="000E42D4"/>
    <w:rsid w:val="000E48C4"/>
    <w:rsid w:val="000E4B86"/>
    <w:rsid w:val="000E543F"/>
    <w:rsid w:val="000E5EB7"/>
    <w:rsid w:val="000E6375"/>
    <w:rsid w:val="000F2651"/>
    <w:rsid w:val="000F2F47"/>
    <w:rsid w:val="000F34F4"/>
    <w:rsid w:val="000F467B"/>
    <w:rsid w:val="000F55E7"/>
    <w:rsid w:val="000F5EE6"/>
    <w:rsid w:val="00101DC3"/>
    <w:rsid w:val="001045CF"/>
    <w:rsid w:val="001050B6"/>
    <w:rsid w:val="00106275"/>
    <w:rsid w:val="00106ECC"/>
    <w:rsid w:val="00110E88"/>
    <w:rsid w:val="001111AA"/>
    <w:rsid w:val="00111BCD"/>
    <w:rsid w:val="001167C9"/>
    <w:rsid w:val="001222EF"/>
    <w:rsid w:val="0012368A"/>
    <w:rsid w:val="0012404D"/>
    <w:rsid w:val="00125453"/>
    <w:rsid w:val="00130DE6"/>
    <w:rsid w:val="0013218C"/>
    <w:rsid w:val="0013230D"/>
    <w:rsid w:val="0013504D"/>
    <w:rsid w:val="00135149"/>
    <w:rsid w:val="00137CAD"/>
    <w:rsid w:val="001427B1"/>
    <w:rsid w:val="001433B5"/>
    <w:rsid w:val="00143785"/>
    <w:rsid w:val="00144C66"/>
    <w:rsid w:val="001475AD"/>
    <w:rsid w:val="001522BB"/>
    <w:rsid w:val="00153D8E"/>
    <w:rsid w:val="00153DC8"/>
    <w:rsid w:val="00153FE5"/>
    <w:rsid w:val="00154638"/>
    <w:rsid w:val="00154EFC"/>
    <w:rsid w:val="00156EA7"/>
    <w:rsid w:val="00160C41"/>
    <w:rsid w:val="00164A1F"/>
    <w:rsid w:val="00166ADB"/>
    <w:rsid w:val="00166B95"/>
    <w:rsid w:val="0017051A"/>
    <w:rsid w:val="001846F7"/>
    <w:rsid w:val="001857BE"/>
    <w:rsid w:val="00186CDF"/>
    <w:rsid w:val="0019205D"/>
    <w:rsid w:val="001964D9"/>
    <w:rsid w:val="001A17D8"/>
    <w:rsid w:val="001A4040"/>
    <w:rsid w:val="001A4273"/>
    <w:rsid w:val="001A4710"/>
    <w:rsid w:val="001A4F78"/>
    <w:rsid w:val="001A6916"/>
    <w:rsid w:val="001A7832"/>
    <w:rsid w:val="001A7FFC"/>
    <w:rsid w:val="001B2287"/>
    <w:rsid w:val="001B24C3"/>
    <w:rsid w:val="001B6A2B"/>
    <w:rsid w:val="001B70BC"/>
    <w:rsid w:val="001C02A7"/>
    <w:rsid w:val="001C1777"/>
    <w:rsid w:val="001C200F"/>
    <w:rsid w:val="001C4069"/>
    <w:rsid w:val="001C4A9D"/>
    <w:rsid w:val="001C64E5"/>
    <w:rsid w:val="001C7D4A"/>
    <w:rsid w:val="001D0409"/>
    <w:rsid w:val="001D0EE9"/>
    <w:rsid w:val="001D409D"/>
    <w:rsid w:val="001D4364"/>
    <w:rsid w:val="001D71A3"/>
    <w:rsid w:val="001E1B72"/>
    <w:rsid w:val="001E1FCE"/>
    <w:rsid w:val="001E2F62"/>
    <w:rsid w:val="001E4B48"/>
    <w:rsid w:val="001E67F2"/>
    <w:rsid w:val="001E716D"/>
    <w:rsid w:val="001F0569"/>
    <w:rsid w:val="001F0EDE"/>
    <w:rsid w:val="001F2E9D"/>
    <w:rsid w:val="001F3F47"/>
    <w:rsid w:val="001F3FC7"/>
    <w:rsid w:val="001F4928"/>
    <w:rsid w:val="001F597D"/>
    <w:rsid w:val="001F680C"/>
    <w:rsid w:val="00200805"/>
    <w:rsid w:val="00204237"/>
    <w:rsid w:val="002047DE"/>
    <w:rsid w:val="002060E3"/>
    <w:rsid w:val="002076FB"/>
    <w:rsid w:val="0020786C"/>
    <w:rsid w:val="0021043D"/>
    <w:rsid w:val="0021176A"/>
    <w:rsid w:val="00213724"/>
    <w:rsid w:val="00214164"/>
    <w:rsid w:val="002149BB"/>
    <w:rsid w:val="002170DC"/>
    <w:rsid w:val="0021737C"/>
    <w:rsid w:val="00220171"/>
    <w:rsid w:val="002233BE"/>
    <w:rsid w:val="00225E81"/>
    <w:rsid w:val="0023477C"/>
    <w:rsid w:val="002348A4"/>
    <w:rsid w:val="002370BC"/>
    <w:rsid w:val="002405FE"/>
    <w:rsid w:val="00241038"/>
    <w:rsid w:val="002411B2"/>
    <w:rsid w:val="00243E42"/>
    <w:rsid w:val="0024454A"/>
    <w:rsid w:val="00245D1B"/>
    <w:rsid w:val="00246CBA"/>
    <w:rsid w:val="00250B32"/>
    <w:rsid w:val="00253396"/>
    <w:rsid w:val="002545D9"/>
    <w:rsid w:val="0026201B"/>
    <w:rsid w:val="00263265"/>
    <w:rsid w:val="00263FE4"/>
    <w:rsid w:val="00272F9A"/>
    <w:rsid w:val="00273C03"/>
    <w:rsid w:val="00274A41"/>
    <w:rsid w:val="0027603B"/>
    <w:rsid w:val="00276491"/>
    <w:rsid w:val="0027698F"/>
    <w:rsid w:val="00276BF8"/>
    <w:rsid w:val="00277A46"/>
    <w:rsid w:val="002824C0"/>
    <w:rsid w:val="002850B4"/>
    <w:rsid w:val="0028632B"/>
    <w:rsid w:val="00295DCC"/>
    <w:rsid w:val="0029669C"/>
    <w:rsid w:val="002A1E03"/>
    <w:rsid w:val="002A2C63"/>
    <w:rsid w:val="002A2D31"/>
    <w:rsid w:val="002A3335"/>
    <w:rsid w:val="002A4047"/>
    <w:rsid w:val="002A4740"/>
    <w:rsid w:val="002A487F"/>
    <w:rsid w:val="002A70CE"/>
    <w:rsid w:val="002A72F2"/>
    <w:rsid w:val="002B29E4"/>
    <w:rsid w:val="002B3118"/>
    <w:rsid w:val="002B430A"/>
    <w:rsid w:val="002B492A"/>
    <w:rsid w:val="002C5B36"/>
    <w:rsid w:val="002C5D7D"/>
    <w:rsid w:val="002C6123"/>
    <w:rsid w:val="002C6563"/>
    <w:rsid w:val="002C7745"/>
    <w:rsid w:val="002D0027"/>
    <w:rsid w:val="002D4C16"/>
    <w:rsid w:val="002D5758"/>
    <w:rsid w:val="002D6712"/>
    <w:rsid w:val="002D694E"/>
    <w:rsid w:val="002D6A34"/>
    <w:rsid w:val="002E3B45"/>
    <w:rsid w:val="002E5DF5"/>
    <w:rsid w:val="002E7AD3"/>
    <w:rsid w:val="002F0BF3"/>
    <w:rsid w:val="002F145C"/>
    <w:rsid w:val="002F1C69"/>
    <w:rsid w:val="002F2FD8"/>
    <w:rsid w:val="002F3BF4"/>
    <w:rsid w:val="00301F2A"/>
    <w:rsid w:val="00302018"/>
    <w:rsid w:val="00302630"/>
    <w:rsid w:val="00302B06"/>
    <w:rsid w:val="00304901"/>
    <w:rsid w:val="0030664C"/>
    <w:rsid w:val="00306D72"/>
    <w:rsid w:val="00312CA4"/>
    <w:rsid w:val="00315082"/>
    <w:rsid w:val="003166EA"/>
    <w:rsid w:val="00316C86"/>
    <w:rsid w:val="00317126"/>
    <w:rsid w:val="003175EC"/>
    <w:rsid w:val="003204CD"/>
    <w:rsid w:val="0032561A"/>
    <w:rsid w:val="003257E0"/>
    <w:rsid w:val="0033394B"/>
    <w:rsid w:val="003345A0"/>
    <w:rsid w:val="003347E2"/>
    <w:rsid w:val="003369BA"/>
    <w:rsid w:val="003370B2"/>
    <w:rsid w:val="003434BB"/>
    <w:rsid w:val="003443C7"/>
    <w:rsid w:val="003450C9"/>
    <w:rsid w:val="003524B9"/>
    <w:rsid w:val="00354140"/>
    <w:rsid w:val="00354743"/>
    <w:rsid w:val="00354DF3"/>
    <w:rsid w:val="00356406"/>
    <w:rsid w:val="00357233"/>
    <w:rsid w:val="003604D7"/>
    <w:rsid w:val="00360B38"/>
    <w:rsid w:val="003638FE"/>
    <w:rsid w:val="00363A35"/>
    <w:rsid w:val="0036406E"/>
    <w:rsid w:val="00366B7B"/>
    <w:rsid w:val="00366BEC"/>
    <w:rsid w:val="00373179"/>
    <w:rsid w:val="003747AA"/>
    <w:rsid w:val="00376EE1"/>
    <w:rsid w:val="003814CC"/>
    <w:rsid w:val="00383991"/>
    <w:rsid w:val="00384B7C"/>
    <w:rsid w:val="0038757C"/>
    <w:rsid w:val="00390693"/>
    <w:rsid w:val="00391CB6"/>
    <w:rsid w:val="00393EEC"/>
    <w:rsid w:val="00393F38"/>
    <w:rsid w:val="003942C5"/>
    <w:rsid w:val="003A1DDA"/>
    <w:rsid w:val="003A2B72"/>
    <w:rsid w:val="003A4D0A"/>
    <w:rsid w:val="003A7838"/>
    <w:rsid w:val="003B1304"/>
    <w:rsid w:val="003B1ECA"/>
    <w:rsid w:val="003B3609"/>
    <w:rsid w:val="003B52E4"/>
    <w:rsid w:val="003C06C4"/>
    <w:rsid w:val="003C198E"/>
    <w:rsid w:val="003C1F27"/>
    <w:rsid w:val="003C472E"/>
    <w:rsid w:val="003C7CD6"/>
    <w:rsid w:val="003D0A99"/>
    <w:rsid w:val="003D1E6D"/>
    <w:rsid w:val="003D24AF"/>
    <w:rsid w:val="003D35B3"/>
    <w:rsid w:val="003D6616"/>
    <w:rsid w:val="003E0917"/>
    <w:rsid w:val="003E1825"/>
    <w:rsid w:val="003E6FE0"/>
    <w:rsid w:val="003E7280"/>
    <w:rsid w:val="003F00C9"/>
    <w:rsid w:val="003F1291"/>
    <w:rsid w:val="003F3030"/>
    <w:rsid w:val="003F31CE"/>
    <w:rsid w:val="003F58EE"/>
    <w:rsid w:val="00402FB0"/>
    <w:rsid w:val="00403A6D"/>
    <w:rsid w:val="00404C3F"/>
    <w:rsid w:val="00404C89"/>
    <w:rsid w:val="004054E6"/>
    <w:rsid w:val="0040757B"/>
    <w:rsid w:val="00411F51"/>
    <w:rsid w:val="004126AB"/>
    <w:rsid w:val="00412DDC"/>
    <w:rsid w:val="00413754"/>
    <w:rsid w:val="00415979"/>
    <w:rsid w:val="0042044F"/>
    <w:rsid w:val="00426973"/>
    <w:rsid w:val="004301D2"/>
    <w:rsid w:val="004311F7"/>
    <w:rsid w:val="004313B2"/>
    <w:rsid w:val="00432DB2"/>
    <w:rsid w:val="00434E32"/>
    <w:rsid w:val="00435748"/>
    <w:rsid w:val="004364DF"/>
    <w:rsid w:val="00437187"/>
    <w:rsid w:val="00437C01"/>
    <w:rsid w:val="00440435"/>
    <w:rsid w:val="00442443"/>
    <w:rsid w:val="00442994"/>
    <w:rsid w:val="00442CD4"/>
    <w:rsid w:val="00442E7A"/>
    <w:rsid w:val="0044577B"/>
    <w:rsid w:val="00445FB8"/>
    <w:rsid w:val="00446A58"/>
    <w:rsid w:val="00447DFC"/>
    <w:rsid w:val="00450EDE"/>
    <w:rsid w:val="00452537"/>
    <w:rsid w:val="004525E6"/>
    <w:rsid w:val="00452E36"/>
    <w:rsid w:val="00454031"/>
    <w:rsid w:val="00455365"/>
    <w:rsid w:val="00462AF8"/>
    <w:rsid w:val="00464307"/>
    <w:rsid w:val="00467A96"/>
    <w:rsid w:val="004730E7"/>
    <w:rsid w:val="004737A7"/>
    <w:rsid w:val="00473A14"/>
    <w:rsid w:val="00473E24"/>
    <w:rsid w:val="00474D2F"/>
    <w:rsid w:val="00476E49"/>
    <w:rsid w:val="00480375"/>
    <w:rsid w:val="004863A0"/>
    <w:rsid w:val="00490B50"/>
    <w:rsid w:val="00491B60"/>
    <w:rsid w:val="004956D6"/>
    <w:rsid w:val="00495D2E"/>
    <w:rsid w:val="004969DA"/>
    <w:rsid w:val="00496C11"/>
    <w:rsid w:val="004A1408"/>
    <w:rsid w:val="004A2371"/>
    <w:rsid w:val="004A45B7"/>
    <w:rsid w:val="004A6261"/>
    <w:rsid w:val="004A64D3"/>
    <w:rsid w:val="004A6B55"/>
    <w:rsid w:val="004B028B"/>
    <w:rsid w:val="004B1ADE"/>
    <w:rsid w:val="004B1F02"/>
    <w:rsid w:val="004B2C9E"/>
    <w:rsid w:val="004B32FE"/>
    <w:rsid w:val="004B5E74"/>
    <w:rsid w:val="004B6C2B"/>
    <w:rsid w:val="004C37A7"/>
    <w:rsid w:val="004C3E23"/>
    <w:rsid w:val="004C4A92"/>
    <w:rsid w:val="004D12E3"/>
    <w:rsid w:val="004D181B"/>
    <w:rsid w:val="004D465E"/>
    <w:rsid w:val="004D49D8"/>
    <w:rsid w:val="004E1984"/>
    <w:rsid w:val="004E200E"/>
    <w:rsid w:val="004E2735"/>
    <w:rsid w:val="004E2E3E"/>
    <w:rsid w:val="004E36AC"/>
    <w:rsid w:val="004E443F"/>
    <w:rsid w:val="004E64A8"/>
    <w:rsid w:val="004E677E"/>
    <w:rsid w:val="004F14B4"/>
    <w:rsid w:val="004F28F2"/>
    <w:rsid w:val="004F4EE5"/>
    <w:rsid w:val="004F551C"/>
    <w:rsid w:val="004F6407"/>
    <w:rsid w:val="00500E20"/>
    <w:rsid w:val="005024BB"/>
    <w:rsid w:val="00503985"/>
    <w:rsid w:val="00506822"/>
    <w:rsid w:val="00512087"/>
    <w:rsid w:val="00514662"/>
    <w:rsid w:val="00515D1D"/>
    <w:rsid w:val="00517BB1"/>
    <w:rsid w:val="005222B8"/>
    <w:rsid w:val="0052315D"/>
    <w:rsid w:val="0052479C"/>
    <w:rsid w:val="0052690A"/>
    <w:rsid w:val="00531E13"/>
    <w:rsid w:val="00532DDE"/>
    <w:rsid w:val="00532FA4"/>
    <w:rsid w:val="0053382C"/>
    <w:rsid w:val="005416CF"/>
    <w:rsid w:val="00541961"/>
    <w:rsid w:val="005422C2"/>
    <w:rsid w:val="00542B15"/>
    <w:rsid w:val="0055098C"/>
    <w:rsid w:val="00550F9E"/>
    <w:rsid w:val="00552A80"/>
    <w:rsid w:val="0055427E"/>
    <w:rsid w:val="005607A1"/>
    <w:rsid w:val="00565B0F"/>
    <w:rsid w:val="0056677A"/>
    <w:rsid w:val="0056754C"/>
    <w:rsid w:val="00567EBD"/>
    <w:rsid w:val="005704E3"/>
    <w:rsid w:val="00570A5A"/>
    <w:rsid w:val="00572AA6"/>
    <w:rsid w:val="0057528C"/>
    <w:rsid w:val="00580077"/>
    <w:rsid w:val="00583D42"/>
    <w:rsid w:val="005841D2"/>
    <w:rsid w:val="0058501F"/>
    <w:rsid w:val="00585658"/>
    <w:rsid w:val="00587B37"/>
    <w:rsid w:val="00592EDF"/>
    <w:rsid w:val="00593ACA"/>
    <w:rsid w:val="005943B9"/>
    <w:rsid w:val="0059728D"/>
    <w:rsid w:val="005A0E09"/>
    <w:rsid w:val="005A3780"/>
    <w:rsid w:val="005A3B36"/>
    <w:rsid w:val="005A7C04"/>
    <w:rsid w:val="005B0EC9"/>
    <w:rsid w:val="005B17F1"/>
    <w:rsid w:val="005B33E5"/>
    <w:rsid w:val="005B4409"/>
    <w:rsid w:val="005B7BE1"/>
    <w:rsid w:val="005C0005"/>
    <w:rsid w:val="005C19D6"/>
    <w:rsid w:val="005C21CF"/>
    <w:rsid w:val="005C2D4E"/>
    <w:rsid w:val="005C58A9"/>
    <w:rsid w:val="005C6434"/>
    <w:rsid w:val="005D09E0"/>
    <w:rsid w:val="005D3E0D"/>
    <w:rsid w:val="005D41B1"/>
    <w:rsid w:val="005D7EF8"/>
    <w:rsid w:val="005E10BF"/>
    <w:rsid w:val="005E1294"/>
    <w:rsid w:val="005E2F4D"/>
    <w:rsid w:val="005F0ACF"/>
    <w:rsid w:val="005F491F"/>
    <w:rsid w:val="005F5227"/>
    <w:rsid w:val="005F65D7"/>
    <w:rsid w:val="005F6B89"/>
    <w:rsid w:val="006019B2"/>
    <w:rsid w:val="00602614"/>
    <w:rsid w:val="0060582B"/>
    <w:rsid w:val="00605892"/>
    <w:rsid w:val="006058EA"/>
    <w:rsid w:val="006120DF"/>
    <w:rsid w:val="00612D2C"/>
    <w:rsid w:val="0061416B"/>
    <w:rsid w:val="0062080B"/>
    <w:rsid w:val="0062166C"/>
    <w:rsid w:val="00621F29"/>
    <w:rsid w:val="00624DC4"/>
    <w:rsid w:val="00625AE1"/>
    <w:rsid w:val="00626A00"/>
    <w:rsid w:val="006356EF"/>
    <w:rsid w:val="006361B4"/>
    <w:rsid w:val="00636220"/>
    <w:rsid w:val="00636C28"/>
    <w:rsid w:val="00637771"/>
    <w:rsid w:val="006420D4"/>
    <w:rsid w:val="006437B0"/>
    <w:rsid w:val="00644000"/>
    <w:rsid w:val="00644ADB"/>
    <w:rsid w:val="00645307"/>
    <w:rsid w:val="0064605C"/>
    <w:rsid w:val="0064665A"/>
    <w:rsid w:val="0064671E"/>
    <w:rsid w:val="006472ED"/>
    <w:rsid w:val="00647CE9"/>
    <w:rsid w:val="006503F5"/>
    <w:rsid w:val="00650934"/>
    <w:rsid w:val="00650A47"/>
    <w:rsid w:val="00655A25"/>
    <w:rsid w:val="00656BA4"/>
    <w:rsid w:val="0065742E"/>
    <w:rsid w:val="006603E3"/>
    <w:rsid w:val="00661425"/>
    <w:rsid w:val="006650AE"/>
    <w:rsid w:val="00665506"/>
    <w:rsid w:val="006666C3"/>
    <w:rsid w:val="00666E4A"/>
    <w:rsid w:val="00670110"/>
    <w:rsid w:val="00671E78"/>
    <w:rsid w:val="00672595"/>
    <w:rsid w:val="0067351F"/>
    <w:rsid w:val="00675404"/>
    <w:rsid w:val="00675D51"/>
    <w:rsid w:val="0068261F"/>
    <w:rsid w:val="0068334F"/>
    <w:rsid w:val="00686F87"/>
    <w:rsid w:val="00696BA8"/>
    <w:rsid w:val="006A0A60"/>
    <w:rsid w:val="006A0AB5"/>
    <w:rsid w:val="006A0DC9"/>
    <w:rsid w:val="006A5001"/>
    <w:rsid w:val="006A5326"/>
    <w:rsid w:val="006A6676"/>
    <w:rsid w:val="006A6D39"/>
    <w:rsid w:val="006A7672"/>
    <w:rsid w:val="006A7F75"/>
    <w:rsid w:val="006B08DA"/>
    <w:rsid w:val="006B28E4"/>
    <w:rsid w:val="006B294B"/>
    <w:rsid w:val="006B56FD"/>
    <w:rsid w:val="006B6CEF"/>
    <w:rsid w:val="006C117A"/>
    <w:rsid w:val="006C3234"/>
    <w:rsid w:val="006C7278"/>
    <w:rsid w:val="006C78DE"/>
    <w:rsid w:val="006D09A7"/>
    <w:rsid w:val="006D45FD"/>
    <w:rsid w:val="006D6893"/>
    <w:rsid w:val="006E0943"/>
    <w:rsid w:val="006E0DBF"/>
    <w:rsid w:val="006E1333"/>
    <w:rsid w:val="006E64CD"/>
    <w:rsid w:val="006E68F8"/>
    <w:rsid w:val="006E6E98"/>
    <w:rsid w:val="006F1804"/>
    <w:rsid w:val="006F19AE"/>
    <w:rsid w:val="006F4AC2"/>
    <w:rsid w:val="006F6AFA"/>
    <w:rsid w:val="00700E82"/>
    <w:rsid w:val="00702FD9"/>
    <w:rsid w:val="00703CB2"/>
    <w:rsid w:val="0070487D"/>
    <w:rsid w:val="00705675"/>
    <w:rsid w:val="00706DB8"/>
    <w:rsid w:val="007127A1"/>
    <w:rsid w:val="00713A9A"/>
    <w:rsid w:val="007158AA"/>
    <w:rsid w:val="00715B46"/>
    <w:rsid w:val="00716043"/>
    <w:rsid w:val="007164EC"/>
    <w:rsid w:val="00720A53"/>
    <w:rsid w:val="00721014"/>
    <w:rsid w:val="00721531"/>
    <w:rsid w:val="0072369C"/>
    <w:rsid w:val="00724365"/>
    <w:rsid w:val="00724A09"/>
    <w:rsid w:val="00731C3E"/>
    <w:rsid w:val="00731C51"/>
    <w:rsid w:val="00733A85"/>
    <w:rsid w:val="00735BAB"/>
    <w:rsid w:val="00737818"/>
    <w:rsid w:val="00737E0E"/>
    <w:rsid w:val="00741E5D"/>
    <w:rsid w:val="0074239A"/>
    <w:rsid w:val="007428C4"/>
    <w:rsid w:val="00743681"/>
    <w:rsid w:val="00744F3C"/>
    <w:rsid w:val="00746A1F"/>
    <w:rsid w:val="0074739F"/>
    <w:rsid w:val="00760D39"/>
    <w:rsid w:val="00762A4A"/>
    <w:rsid w:val="00763D91"/>
    <w:rsid w:val="0076469C"/>
    <w:rsid w:val="007651F0"/>
    <w:rsid w:val="00765795"/>
    <w:rsid w:val="00767F45"/>
    <w:rsid w:val="00770894"/>
    <w:rsid w:val="007712F7"/>
    <w:rsid w:val="00772447"/>
    <w:rsid w:val="00773EB7"/>
    <w:rsid w:val="0077650C"/>
    <w:rsid w:val="00776A0B"/>
    <w:rsid w:val="00776C83"/>
    <w:rsid w:val="00776F0B"/>
    <w:rsid w:val="00777CE7"/>
    <w:rsid w:val="00780E9A"/>
    <w:rsid w:val="0078278F"/>
    <w:rsid w:val="007828E5"/>
    <w:rsid w:val="00784668"/>
    <w:rsid w:val="007852CA"/>
    <w:rsid w:val="00787FAC"/>
    <w:rsid w:val="0079027F"/>
    <w:rsid w:val="00790B26"/>
    <w:rsid w:val="007962EB"/>
    <w:rsid w:val="00796E7E"/>
    <w:rsid w:val="00797CB5"/>
    <w:rsid w:val="007A11A0"/>
    <w:rsid w:val="007A14CF"/>
    <w:rsid w:val="007A18CC"/>
    <w:rsid w:val="007A30F1"/>
    <w:rsid w:val="007B0003"/>
    <w:rsid w:val="007B1256"/>
    <w:rsid w:val="007B1656"/>
    <w:rsid w:val="007B4C69"/>
    <w:rsid w:val="007B7408"/>
    <w:rsid w:val="007B7D3D"/>
    <w:rsid w:val="007B7F00"/>
    <w:rsid w:val="007C61C4"/>
    <w:rsid w:val="007C6B77"/>
    <w:rsid w:val="007C7F24"/>
    <w:rsid w:val="007D1132"/>
    <w:rsid w:val="007D1C9C"/>
    <w:rsid w:val="007D410E"/>
    <w:rsid w:val="007D4F86"/>
    <w:rsid w:val="007D5F76"/>
    <w:rsid w:val="007E11A5"/>
    <w:rsid w:val="007E1664"/>
    <w:rsid w:val="007E1E56"/>
    <w:rsid w:val="007E422A"/>
    <w:rsid w:val="007E75FD"/>
    <w:rsid w:val="007F0472"/>
    <w:rsid w:val="007F0FE6"/>
    <w:rsid w:val="007F142B"/>
    <w:rsid w:val="007F2C1E"/>
    <w:rsid w:val="007F4656"/>
    <w:rsid w:val="008000A9"/>
    <w:rsid w:val="00801427"/>
    <w:rsid w:val="008019F4"/>
    <w:rsid w:val="00802A79"/>
    <w:rsid w:val="008039C0"/>
    <w:rsid w:val="00803CF9"/>
    <w:rsid w:val="00804E08"/>
    <w:rsid w:val="00805DEF"/>
    <w:rsid w:val="00806B8B"/>
    <w:rsid w:val="00811A80"/>
    <w:rsid w:val="008150E1"/>
    <w:rsid w:val="00815C7E"/>
    <w:rsid w:val="00815CE7"/>
    <w:rsid w:val="00820B89"/>
    <w:rsid w:val="00824DE8"/>
    <w:rsid w:val="00826A20"/>
    <w:rsid w:val="00830720"/>
    <w:rsid w:val="00833F23"/>
    <w:rsid w:val="00834737"/>
    <w:rsid w:val="0083709E"/>
    <w:rsid w:val="00847870"/>
    <w:rsid w:val="0085069A"/>
    <w:rsid w:val="00852105"/>
    <w:rsid w:val="008557C8"/>
    <w:rsid w:val="00855C1A"/>
    <w:rsid w:val="0085605D"/>
    <w:rsid w:val="0085798F"/>
    <w:rsid w:val="00860155"/>
    <w:rsid w:val="008610E6"/>
    <w:rsid w:val="0086138A"/>
    <w:rsid w:val="00863AC2"/>
    <w:rsid w:val="00864CCD"/>
    <w:rsid w:val="00864F24"/>
    <w:rsid w:val="00867B46"/>
    <w:rsid w:val="0087417B"/>
    <w:rsid w:val="008756B5"/>
    <w:rsid w:val="00882F80"/>
    <w:rsid w:val="00883112"/>
    <w:rsid w:val="008859C4"/>
    <w:rsid w:val="0089004C"/>
    <w:rsid w:val="00890459"/>
    <w:rsid w:val="00891942"/>
    <w:rsid w:val="00894523"/>
    <w:rsid w:val="00897010"/>
    <w:rsid w:val="00897FCD"/>
    <w:rsid w:val="008A1F11"/>
    <w:rsid w:val="008A5BC4"/>
    <w:rsid w:val="008A618B"/>
    <w:rsid w:val="008B41F4"/>
    <w:rsid w:val="008B518C"/>
    <w:rsid w:val="008B6A60"/>
    <w:rsid w:val="008C0BCE"/>
    <w:rsid w:val="008C3210"/>
    <w:rsid w:val="008C408B"/>
    <w:rsid w:val="008C521D"/>
    <w:rsid w:val="008C63AB"/>
    <w:rsid w:val="008D2966"/>
    <w:rsid w:val="008D34F0"/>
    <w:rsid w:val="008D3DD0"/>
    <w:rsid w:val="008D42DF"/>
    <w:rsid w:val="008D4F5C"/>
    <w:rsid w:val="008D684D"/>
    <w:rsid w:val="008D68CE"/>
    <w:rsid w:val="008D755C"/>
    <w:rsid w:val="008D7B08"/>
    <w:rsid w:val="008E2219"/>
    <w:rsid w:val="008E4B29"/>
    <w:rsid w:val="008E7C3F"/>
    <w:rsid w:val="008F0D75"/>
    <w:rsid w:val="008F37D4"/>
    <w:rsid w:val="008F4094"/>
    <w:rsid w:val="008F4ACD"/>
    <w:rsid w:val="0090208B"/>
    <w:rsid w:val="0090325A"/>
    <w:rsid w:val="009104E0"/>
    <w:rsid w:val="0091264C"/>
    <w:rsid w:val="009136CC"/>
    <w:rsid w:val="0091407A"/>
    <w:rsid w:val="00914354"/>
    <w:rsid w:val="0091578C"/>
    <w:rsid w:val="00916FC8"/>
    <w:rsid w:val="0092118F"/>
    <w:rsid w:val="00921367"/>
    <w:rsid w:val="00921D0A"/>
    <w:rsid w:val="00926A9C"/>
    <w:rsid w:val="00927E4A"/>
    <w:rsid w:val="00932ECB"/>
    <w:rsid w:val="00933391"/>
    <w:rsid w:val="00933669"/>
    <w:rsid w:val="009371C2"/>
    <w:rsid w:val="00940C2B"/>
    <w:rsid w:val="00946790"/>
    <w:rsid w:val="009468F3"/>
    <w:rsid w:val="009470D5"/>
    <w:rsid w:val="00947C88"/>
    <w:rsid w:val="009502CB"/>
    <w:rsid w:val="009503EB"/>
    <w:rsid w:val="009508D7"/>
    <w:rsid w:val="00951C2C"/>
    <w:rsid w:val="009534A2"/>
    <w:rsid w:val="00953B36"/>
    <w:rsid w:val="009553AA"/>
    <w:rsid w:val="00956842"/>
    <w:rsid w:val="00961CD9"/>
    <w:rsid w:val="009645A9"/>
    <w:rsid w:val="0097016D"/>
    <w:rsid w:val="00971BFE"/>
    <w:rsid w:val="00975C55"/>
    <w:rsid w:val="00975E9B"/>
    <w:rsid w:val="00977438"/>
    <w:rsid w:val="00981F29"/>
    <w:rsid w:val="0098535F"/>
    <w:rsid w:val="00986CF3"/>
    <w:rsid w:val="0098717A"/>
    <w:rsid w:val="00990B57"/>
    <w:rsid w:val="00991201"/>
    <w:rsid w:val="00993141"/>
    <w:rsid w:val="009949A2"/>
    <w:rsid w:val="00997B3B"/>
    <w:rsid w:val="009A0F25"/>
    <w:rsid w:val="009A1C35"/>
    <w:rsid w:val="009A6F11"/>
    <w:rsid w:val="009B0B14"/>
    <w:rsid w:val="009B270D"/>
    <w:rsid w:val="009B28AC"/>
    <w:rsid w:val="009B2E49"/>
    <w:rsid w:val="009B49BF"/>
    <w:rsid w:val="009B58FF"/>
    <w:rsid w:val="009B5D85"/>
    <w:rsid w:val="009B668A"/>
    <w:rsid w:val="009B71EC"/>
    <w:rsid w:val="009B72DB"/>
    <w:rsid w:val="009C6087"/>
    <w:rsid w:val="009D1613"/>
    <w:rsid w:val="009D254C"/>
    <w:rsid w:val="009D2DAB"/>
    <w:rsid w:val="009D30F4"/>
    <w:rsid w:val="009E1924"/>
    <w:rsid w:val="009E1C6A"/>
    <w:rsid w:val="009E5487"/>
    <w:rsid w:val="009F00E5"/>
    <w:rsid w:val="009F3542"/>
    <w:rsid w:val="009F3631"/>
    <w:rsid w:val="009F7860"/>
    <w:rsid w:val="00A00346"/>
    <w:rsid w:val="00A0127D"/>
    <w:rsid w:val="00A0197D"/>
    <w:rsid w:val="00A02C4E"/>
    <w:rsid w:val="00A044E9"/>
    <w:rsid w:val="00A06FD1"/>
    <w:rsid w:val="00A0755B"/>
    <w:rsid w:val="00A13771"/>
    <w:rsid w:val="00A1472A"/>
    <w:rsid w:val="00A202D1"/>
    <w:rsid w:val="00A232A9"/>
    <w:rsid w:val="00A262D6"/>
    <w:rsid w:val="00A30228"/>
    <w:rsid w:val="00A32900"/>
    <w:rsid w:val="00A3739D"/>
    <w:rsid w:val="00A3762A"/>
    <w:rsid w:val="00A401A8"/>
    <w:rsid w:val="00A441F7"/>
    <w:rsid w:val="00A45035"/>
    <w:rsid w:val="00A45252"/>
    <w:rsid w:val="00A464B7"/>
    <w:rsid w:val="00A465C7"/>
    <w:rsid w:val="00A47184"/>
    <w:rsid w:val="00A526FC"/>
    <w:rsid w:val="00A5333E"/>
    <w:rsid w:val="00A569D2"/>
    <w:rsid w:val="00A577B0"/>
    <w:rsid w:val="00A61123"/>
    <w:rsid w:val="00A6256D"/>
    <w:rsid w:val="00A648AB"/>
    <w:rsid w:val="00A64E72"/>
    <w:rsid w:val="00A65AF3"/>
    <w:rsid w:val="00A70054"/>
    <w:rsid w:val="00A71472"/>
    <w:rsid w:val="00A71F55"/>
    <w:rsid w:val="00A7518B"/>
    <w:rsid w:val="00A77292"/>
    <w:rsid w:val="00A81926"/>
    <w:rsid w:val="00A81C6B"/>
    <w:rsid w:val="00A82B9E"/>
    <w:rsid w:val="00A84589"/>
    <w:rsid w:val="00A84727"/>
    <w:rsid w:val="00A86205"/>
    <w:rsid w:val="00A87534"/>
    <w:rsid w:val="00A87A53"/>
    <w:rsid w:val="00A92ABF"/>
    <w:rsid w:val="00A932BB"/>
    <w:rsid w:val="00A9367C"/>
    <w:rsid w:val="00A945CD"/>
    <w:rsid w:val="00A95907"/>
    <w:rsid w:val="00AA096A"/>
    <w:rsid w:val="00AA2C28"/>
    <w:rsid w:val="00AA3D5B"/>
    <w:rsid w:val="00AA424D"/>
    <w:rsid w:val="00AA5072"/>
    <w:rsid w:val="00AA559D"/>
    <w:rsid w:val="00AA6277"/>
    <w:rsid w:val="00AB0883"/>
    <w:rsid w:val="00AB11BE"/>
    <w:rsid w:val="00AB202E"/>
    <w:rsid w:val="00AB29A3"/>
    <w:rsid w:val="00AB2A7B"/>
    <w:rsid w:val="00AB2F34"/>
    <w:rsid w:val="00AB341F"/>
    <w:rsid w:val="00AB3AAD"/>
    <w:rsid w:val="00AB4BB0"/>
    <w:rsid w:val="00AB53FF"/>
    <w:rsid w:val="00AB58D6"/>
    <w:rsid w:val="00AB6DDB"/>
    <w:rsid w:val="00AC276D"/>
    <w:rsid w:val="00AC2FE1"/>
    <w:rsid w:val="00AC412D"/>
    <w:rsid w:val="00AC4329"/>
    <w:rsid w:val="00AC4959"/>
    <w:rsid w:val="00AC5BB0"/>
    <w:rsid w:val="00AC708D"/>
    <w:rsid w:val="00AD2332"/>
    <w:rsid w:val="00AD2D0E"/>
    <w:rsid w:val="00AD2EA5"/>
    <w:rsid w:val="00AD40F9"/>
    <w:rsid w:val="00AD6334"/>
    <w:rsid w:val="00AD6421"/>
    <w:rsid w:val="00AD6E1B"/>
    <w:rsid w:val="00AD7030"/>
    <w:rsid w:val="00AE0184"/>
    <w:rsid w:val="00AE1818"/>
    <w:rsid w:val="00AE3E3A"/>
    <w:rsid w:val="00AF11EF"/>
    <w:rsid w:val="00AF13F8"/>
    <w:rsid w:val="00AF1918"/>
    <w:rsid w:val="00AF52E2"/>
    <w:rsid w:val="00AF6DCF"/>
    <w:rsid w:val="00B02F27"/>
    <w:rsid w:val="00B057FF"/>
    <w:rsid w:val="00B07ECC"/>
    <w:rsid w:val="00B1208E"/>
    <w:rsid w:val="00B13D5D"/>
    <w:rsid w:val="00B17EA5"/>
    <w:rsid w:val="00B216D6"/>
    <w:rsid w:val="00B227CE"/>
    <w:rsid w:val="00B241B1"/>
    <w:rsid w:val="00B30222"/>
    <w:rsid w:val="00B30587"/>
    <w:rsid w:val="00B33491"/>
    <w:rsid w:val="00B415AD"/>
    <w:rsid w:val="00B43322"/>
    <w:rsid w:val="00B4604B"/>
    <w:rsid w:val="00B47C7A"/>
    <w:rsid w:val="00B47DAB"/>
    <w:rsid w:val="00B47E7F"/>
    <w:rsid w:val="00B50468"/>
    <w:rsid w:val="00B50D80"/>
    <w:rsid w:val="00B510F4"/>
    <w:rsid w:val="00B5293E"/>
    <w:rsid w:val="00B530AA"/>
    <w:rsid w:val="00B53736"/>
    <w:rsid w:val="00B623B2"/>
    <w:rsid w:val="00B632F7"/>
    <w:rsid w:val="00B65AB8"/>
    <w:rsid w:val="00B660EF"/>
    <w:rsid w:val="00B6794C"/>
    <w:rsid w:val="00B709A3"/>
    <w:rsid w:val="00B72DCE"/>
    <w:rsid w:val="00B750B7"/>
    <w:rsid w:val="00B80EB0"/>
    <w:rsid w:val="00B822FB"/>
    <w:rsid w:val="00B82D91"/>
    <w:rsid w:val="00B83E9E"/>
    <w:rsid w:val="00B90080"/>
    <w:rsid w:val="00B907FB"/>
    <w:rsid w:val="00B9239B"/>
    <w:rsid w:val="00B93800"/>
    <w:rsid w:val="00B96A7C"/>
    <w:rsid w:val="00BA13E6"/>
    <w:rsid w:val="00BA15E5"/>
    <w:rsid w:val="00BA2B83"/>
    <w:rsid w:val="00BA4460"/>
    <w:rsid w:val="00BA7D54"/>
    <w:rsid w:val="00BB0C1C"/>
    <w:rsid w:val="00BB1501"/>
    <w:rsid w:val="00BB2549"/>
    <w:rsid w:val="00BB261A"/>
    <w:rsid w:val="00BB3AE6"/>
    <w:rsid w:val="00BB4B00"/>
    <w:rsid w:val="00BB5634"/>
    <w:rsid w:val="00BB7057"/>
    <w:rsid w:val="00BC2507"/>
    <w:rsid w:val="00BC42D2"/>
    <w:rsid w:val="00BD24B9"/>
    <w:rsid w:val="00BD254F"/>
    <w:rsid w:val="00BD5666"/>
    <w:rsid w:val="00BD5D82"/>
    <w:rsid w:val="00BE025D"/>
    <w:rsid w:val="00BE1199"/>
    <w:rsid w:val="00BE264F"/>
    <w:rsid w:val="00BE4087"/>
    <w:rsid w:val="00BE5DD7"/>
    <w:rsid w:val="00BE699D"/>
    <w:rsid w:val="00BE6BE1"/>
    <w:rsid w:val="00BE6C53"/>
    <w:rsid w:val="00BF1F99"/>
    <w:rsid w:val="00BF444D"/>
    <w:rsid w:val="00C0041C"/>
    <w:rsid w:val="00C00FF8"/>
    <w:rsid w:val="00C0274E"/>
    <w:rsid w:val="00C032D7"/>
    <w:rsid w:val="00C03EE8"/>
    <w:rsid w:val="00C04164"/>
    <w:rsid w:val="00C05DFA"/>
    <w:rsid w:val="00C077EF"/>
    <w:rsid w:val="00C12BB0"/>
    <w:rsid w:val="00C1619C"/>
    <w:rsid w:val="00C23B1D"/>
    <w:rsid w:val="00C240C6"/>
    <w:rsid w:val="00C25025"/>
    <w:rsid w:val="00C25178"/>
    <w:rsid w:val="00C27AEF"/>
    <w:rsid w:val="00C338B5"/>
    <w:rsid w:val="00C35463"/>
    <w:rsid w:val="00C374CE"/>
    <w:rsid w:val="00C4239F"/>
    <w:rsid w:val="00C4301C"/>
    <w:rsid w:val="00C4594F"/>
    <w:rsid w:val="00C4652A"/>
    <w:rsid w:val="00C5378D"/>
    <w:rsid w:val="00C537CF"/>
    <w:rsid w:val="00C56CDD"/>
    <w:rsid w:val="00C61A2E"/>
    <w:rsid w:val="00C63B42"/>
    <w:rsid w:val="00C64996"/>
    <w:rsid w:val="00C66D89"/>
    <w:rsid w:val="00C67431"/>
    <w:rsid w:val="00C7014C"/>
    <w:rsid w:val="00C70B3E"/>
    <w:rsid w:val="00C7432D"/>
    <w:rsid w:val="00C77A3A"/>
    <w:rsid w:val="00C81A81"/>
    <w:rsid w:val="00C835CA"/>
    <w:rsid w:val="00C85AAB"/>
    <w:rsid w:val="00C90C97"/>
    <w:rsid w:val="00C92609"/>
    <w:rsid w:val="00C93D13"/>
    <w:rsid w:val="00C95A49"/>
    <w:rsid w:val="00C9623C"/>
    <w:rsid w:val="00CA3BC3"/>
    <w:rsid w:val="00CA521C"/>
    <w:rsid w:val="00CA57C0"/>
    <w:rsid w:val="00CA74AC"/>
    <w:rsid w:val="00CB4D0C"/>
    <w:rsid w:val="00CB68C6"/>
    <w:rsid w:val="00CB73EC"/>
    <w:rsid w:val="00CC43CA"/>
    <w:rsid w:val="00CD044D"/>
    <w:rsid w:val="00CD048B"/>
    <w:rsid w:val="00CD0624"/>
    <w:rsid w:val="00CD3567"/>
    <w:rsid w:val="00CD4278"/>
    <w:rsid w:val="00CD48CA"/>
    <w:rsid w:val="00CD5427"/>
    <w:rsid w:val="00CD5428"/>
    <w:rsid w:val="00CD5BF3"/>
    <w:rsid w:val="00CD63F6"/>
    <w:rsid w:val="00CD7A88"/>
    <w:rsid w:val="00CE01DF"/>
    <w:rsid w:val="00CE1602"/>
    <w:rsid w:val="00CE17EA"/>
    <w:rsid w:val="00CE521A"/>
    <w:rsid w:val="00CE75DE"/>
    <w:rsid w:val="00CF11EB"/>
    <w:rsid w:val="00CF1F76"/>
    <w:rsid w:val="00CF3627"/>
    <w:rsid w:val="00CF665D"/>
    <w:rsid w:val="00CF67A8"/>
    <w:rsid w:val="00CF7F79"/>
    <w:rsid w:val="00D01A72"/>
    <w:rsid w:val="00D01F6A"/>
    <w:rsid w:val="00D02A70"/>
    <w:rsid w:val="00D030F7"/>
    <w:rsid w:val="00D041CB"/>
    <w:rsid w:val="00D045E4"/>
    <w:rsid w:val="00D065B1"/>
    <w:rsid w:val="00D06D4B"/>
    <w:rsid w:val="00D16E0C"/>
    <w:rsid w:val="00D179D8"/>
    <w:rsid w:val="00D179FD"/>
    <w:rsid w:val="00D17F9E"/>
    <w:rsid w:val="00D212A4"/>
    <w:rsid w:val="00D23D03"/>
    <w:rsid w:val="00D24949"/>
    <w:rsid w:val="00D25219"/>
    <w:rsid w:val="00D2572C"/>
    <w:rsid w:val="00D27367"/>
    <w:rsid w:val="00D27FE3"/>
    <w:rsid w:val="00D30408"/>
    <w:rsid w:val="00D30961"/>
    <w:rsid w:val="00D31C1A"/>
    <w:rsid w:val="00D337B8"/>
    <w:rsid w:val="00D34F48"/>
    <w:rsid w:val="00D36708"/>
    <w:rsid w:val="00D36C3C"/>
    <w:rsid w:val="00D36FDB"/>
    <w:rsid w:val="00D3758E"/>
    <w:rsid w:val="00D378BC"/>
    <w:rsid w:val="00D4319D"/>
    <w:rsid w:val="00D43AAD"/>
    <w:rsid w:val="00D4547D"/>
    <w:rsid w:val="00D45533"/>
    <w:rsid w:val="00D45B97"/>
    <w:rsid w:val="00D474D1"/>
    <w:rsid w:val="00D519CB"/>
    <w:rsid w:val="00D51D00"/>
    <w:rsid w:val="00D52DB2"/>
    <w:rsid w:val="00D5322B"/>
    <w:rsid w:val="00D55B58"/>
    <w:rsid w:val="00D56ACB"/>
    <w:rsid w:val="00D578DD"/>
    <w:rsid w:val="00D60355"/>
    <w:rsid w:val="00D62ADF"/>
    <w:rsid w:val="00D63539"/>
    <w:rsid w:val="00D6616C"/>
    <w:rsid w:val="00D6619D"/>
    <w:rsid w:val="00D67EA2"/>
    <w:rsid w:val="00D707E2"/>
    <w:rsid w:val="00D75261"/>
    <w:rsid w:val="00D77202"/>
    <w:rsid w:val="00D80D36"/>
    <w:rsid w:val="00D83420"/>
    <w:rsid w:val="00D86F27"/>
    <w:rsid w:val="00D9029D"/>
    <w:rsid w:val="00D91B3A"/>
    <w:rsid w:val="00D94742"/>
    <w:rsid w:val="00D979CE"/>
    <w:rsid w:val="00DA0C5A"/>
    <w:rsid w:val="00DA0E3B"/>
    <w:rsid w:val="00DA2642"/>
    <w:rsid w:val="00DA395F"/>
    <w:rsid w:val="00DB1CF3"/>
    <w:rsid w:val="00DB670A"/>
    <w:rsid w:val="00DB6C35"/>
    <w:rsid w:val="00DB765C"/>
    <w:rsid w:val="00DC016E"/>
    <w:rsid w:val="00DC26F1"/>
    <w:rsid w:val="00DC2C01"/>
    <w:rsid w:val="00DC3AB9"/>
    <w:rsid w:val="00DC473D"/>
    <w:rsid w:val="00DC5647"/>
    <w:rsid w:val="00DC7270"/>
    <w:rsid w:val="00DD349F"/>
    <w:rsid w:val="00DD50DF"/>
    <w:rsid w:val="00DD69EA"/>
    <w:rsid w:val="00DE37CE"/>
    <w:rsid w:val="00DE7593"/>
    <w:rsid w:val="00DF03A2"/>
    <w:rsid w:val="00DF5461"/>
    <w:rsid w:val="00DF7244"/>
    <w:rsid w:val="00E00149"/>
    <w:rsid w:val="00E002CA"/>
    <w:rsid w:val="00E02285"/>
    <w:rsid w:val="00E04B09"/>
    <w:rsid w:val="00E05DE0"/>
    <w:rsid w:val="00E064FC"/>
    <w:rsid w:val="00E06870"/>
    <w:rsid w:val="00E06E72"/>
    <w:rsid w:val="00E104AD"/>
    <w:rsid w:val="00E10A14"/>
    <w:rsid w:val="00E1462C"/>
    <w:rsid w:val="00E14D29"/>
    <w:rsid w:val="00E16BE0"/>
    <w:rsid w:val="00E17D04"/>
    <w:rsid w:val="00E2053E"/>
    <w:rsid w:val="00E2136D"/>
    <w:rsid w:val="00E24AA8"/>
    <w:rsid w:val="00E261E0"/>
    <w:rsid w:val="00E26544"/>
    <w:rsid w:val="00E279E5"/>
    <w:rsid w:val="00E304A7"/>
    <w:rsid w:val="00E30768"/>
    <w:rsid w:val="00E31B71"/>
    <w:rsid w:val="00E32890"/>
    <w:rsid w:val="00E32987"/>
    <w:rsid w:val="00E32E19"/>
    <w:rsid w:val="00E343D5"/>
    <w:rsid w:val="00E34501"/>
    <w:rsid w:val="00E40448"/>
    <w:rsid w:val="00E43C75"/>
    <w:rsid w:val="00E5086D"/>
    <w:rsid w:val="00E50FD4"/>
    <w:rsid w:val="00E51EB3"/>
    <w:rsid w:val="00E535A5"/>
    <w:rsid w:val="00E53BBB"/>
    <w:rsid w:val="00E54147"/>
    <w:rsid w:val="00E54A93"/>
    <w:rsid w:val="00E56204"/>
    <w:rsid w:val="00E5770B"/>
    <w:rsid w:val="00E61735"/>
    <w:rsid w:val="00E6386A"/>
    <w:rsid w:val="00E63D3C"/>
    <w:rsid w:val="00E653E6"/>
    <w:rsid w:val="00E65AA9"/>
    <w:rsid w:val="00E679F7"/>
    <w:rsid w:val="00E72745"/>
    <w:rsid w:val="00E727D0"/>
    <w:rsid w:val="00E73483"/>
    <w:rsid w:val="00E748BC"/>
    <w:rsid w:val="00E75910"/>
    <w:rsid w:val="00E75E9B"/>
    <w:rsid w:val="00E81B3E"/>
    <w:rsid w:val="00E84373"/>
    <w:rsid w:val="00E847DF"/>
    <w:rsid w:val="00E877E5"/>
    <w:rsid w:val="00E91E08"/>
    <w:rsid w:val="00E92867"/>
    <w:rsid w:val="00E928EC"/>
    <w:rsid w:val="00E939BE"/>
    <w:rsid w:val="00EA01FB"/>
    <w:rsid w:val="00EA1192"/>
    <w:rsid w:val="00EA2854"/>
    <w:rsid w:val="00EA312C"/>
    <w:rsid w:val="00EA3E1B"/>
    <w:rsid w:val="00EA4AE2"/>
    <w:rsid w:val="00EA5547"/>
    <w:rsid w:val="00EB1D8E"/>
    <w:rsid w:val="00EB201A"/>
    <w:rsid w:val="00EB2C72"/>
    <w:rsid w:val="00EB46EA"/>
    <w:rsid w:val="00EB4D1F"/>
    <w:rsid w:val="00EB6BD2"/>
    <w:rsid w:val="00EC0EEC"/>
    <w:rsid w:val="00EC23B3"/>
    <w:rsid w:val="00EC569A"/>
    <w:rsid w:val="00EC6B4B"/>
    <w:rsid w:val="00ED1272"/>
    <w:rsid w:val="00ED1D07"/>
    <w:rsid w:val="00ED3962"/>
    <w:rsid w:val="00ED3FE3"/>
    <w:rsid w:val="00ED6417"/>
    <w:rsid w:val="00ED7190"/>
    <w:rsid w:val="00ED7B86"/>
    <w:rsid w:val="00EE02B5"/>
    <w:rsid w:val="00EE2342"/>
    <w:rsid w:val="00EE5CCA"/>
    <w:rsid w:val="00EE7E70"/>
    <w:rsid w:val="00EF0517"/>
    <w:rsid w:val="00EF1689"/>
    <w:rsid w:val="00EF3AD0"/>
    <w:rsid w:val="00EF4C66"/>
    <w:rsid w:val="00EF66F7"/>
    <w:rsid w:val="00EF6A2E"/>
    <w:rsid w:val="00EF755D"/>
    <w:rsid w:val="00EF75DB"/>
    <w:rsid w:val="00F01BB6"/>
    <w:rsid w:val="00F02714"/>
    <w:rsid w:val="00F03298"/>
    <w:rsid w:val="00F06785"/>
    <w:rsid w:val="00F0692D"/>
    <w:rsid w:val="00F17A20"/>
    <w:rsid w:val="00F17F68"/>
    <w:rsid w:val="00F22F75"/>
    <w:rsid w:val="00F25CAB"/>
    <w:rsid w:val="00F31B43"/>
    <w:rsid w:val="00F3269E"/>
    <w:rsid w:val="00F35543"/>
    <w:rsid w:val="00F35BC8"/>
    <w:rsid w:val="00F35E47"/>
    <w:rsid w:val="00F3719D"/>
    <w:rsid w:val="00F400FF"/>
    <w:rsid w:val="00F40ADB"/>
    <w:rsid w:val="00F43C2A"/>
    <w:rsid w:val="00F452EA"/>
    <w:rsid w:val="00F45796"/>
    <w:rsid w:val="00F462E6"/>
    <w:rsid w:val="00F47503"/>
    <w:rsid w:val="00F50194"/>
    <w:rsid w:val="00F50846"/>
    <w:rsid w:val="00F51F86"/>
    <w:rsid w:val="00F52E17"/>
    <w:rsid w:val="00F53545"/>
    <w:rsid w:val="00F57570"/>
    <w:rsid w:val="00F60A39"/>
    <w:rsid w:val="00F61677"/>
    <w:rsid w:val="00F6252E"/>
    <w:rsid w:val="00F65148"/>
    <w:rsid w:val="00F65DA0"/>
    <w:rsid w:val="00F675AD"/>
    <w:rsid w:val="00F7099F"/>
    <w:rsid w:val="00F7456D"/>
    <w:rsid w:val="00F8094D"/>
    <w:rsid w:val="00F82647"/>
    <w:rsid w:val="00F84ACE"/>
    <w:rsid w:val="00F87CDC"/>
    <w:rsid w:val="00F934F4"/>
    <w:rsid w:val="00F93A84"/>
    <w:rsid w:val="00F955F5"/>
    <w:rsid w:val="00F95AC7"/>
    <w:rsid w:val="00F96295"/>
    <w:rsid w:val="00F969B0"/>
    <w:rsid w:val="00F96EC8"/>
    <w:rsid w:val="00FA15D5"/>
    <w:rsid w:val="00FA6853"/>
    <w:rsid w:val="00FB1981"/>
    <w:rsid w:val="00FB4948"/>
    <w:rsid w:val="00FB54D7"/>
    <w:rsid w:val="00FB5F3D"/>
    <w:rsid w:val="00FB6E9F"/>
    <w:rsid w:val="00FB7BFB"/>
    <w:rsid w:val="00FB7F02"/>
    <w:rsid w:val="00FC05F8"/>
    <w:rsid w:val="00FC067C"/>
    <w:rsid w:val="00FC44AB"/>
    <w:rsid w:val="00FD0A4B"/>
    <w:rsid w:val="00FD1CEE"/>
    <w:rsid w:val="00FD252B"/>
    <w:rsid w:val="00FD3BDF"/>
    <w:rsid w:val="00FD4977"/>
    <w:rsid w:val="00FD6316"/>
    <w:rsid w:val="00FD6D5D"/>
    <w:rsid w:val="00FE178B"/>
    <w:rsid w:val="00FE2C4D"/>
    <w:rsid w:val="00FE4D40"/>
    <w:rsid w:val="00FE7504"/>
    <w:rsid w:val="00FE7D62"/>
    <w:rsid w:val="00FE7E74"/>
    <w:rsid w:val="00FF1233"/>
    <w:rsid w:val="00FF18D5"/>
    <w:rsid w:val="00FF35A2"/>
    <w:rsid w:val="00FF3F3F"/>
    <w:rsid w:val="00FF6D44"/>
    <w:rsid w:val="00FF6E55"/>
    <w:rsid w:val="00FF7D20"/>
    <w:rsid w:val="00FF7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2F2B6B5"/>
  <w15:docId w15:val="{14D9F367-710B-4FEC-A2A0-AA02C0430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F4928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both"/>
      <w:outlineLvl w:val="0"/>
    </w:pPr>
    <w:rPr>
      <w:b/>
      <w:sz w:val="25"/>
    </w:rPr>
  </w:style>
  <w:style w:type="paragraph" w:styleId="Nagwek2">
    <w:name w:val="heading 2"/>
    <w:basedOn w:val="Normalny"/>
    <w:next w:val="Normalny"/>
    <w:qFormat/>
    <w:pPr>
      <w:keepNext/>
      <w:jc w:val="both"/>
      <w:outlineLvl w:val="1"/>
    </w:pPr>
    <w:rPr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pPr>
      <w:keepNext/>
      <w:snapToGrid w:val="0"/>
      <w:jc w:val="center"/>
      <w:outlineLvl w:val="4"/>
    </w:pPr>
    <w:rPr>
      <w:rFonts w:cs="Arial"/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pPr>
      <w:spacing w:before="120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jc w:val="right"/>
      <w:outlineLvl w:val="7"/>
    </w:pPr>
    <w:rPr>
      <w:rFonts w:ascii="Arial" w:hAnsi="Arial"/>
      <w:szCs w:val="20"/>
    </w:rPr>
  </w:style>
  <w:style w:type="paragraph" w:styleId="Nagwek9">
    <w:name w:val="heading 9"/>
    <w:basedOn w:val="Normalny"/>
    <w:next w:val="Normalny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1">
    <w:name w:val="WW8Num3z1"/>
    <w:rPr>
      <w:i w:val="0"/>
      <w:sz w:val="24"/>
      <w:szCs w:val="24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7z5">
    <w:name w:val="WW8Num7z5"/>
    <w:rPr>
      <w:b/>
      <w:i w:val="0"/>
    </w:rPr>
  </w:style>
  <w:style w:type="character" w:customStyle="1" w:styleId="WW8Num9z0">
    <w:name w:val="WW8Num9z0"/>
    <w:rPr>
      <w:rFonts w:ascii="Times New Roman" w:hAnsi="Times New Roman" w:cs="Times New Roman"/>
      <w:i w:val="0"/>
    </w:rPr>
  </w:style>
  <w:style w:type="character" w:customStyle="1" w:styleId="WW8Num11z0">
    <w:name w:val="WW8Num11z0"/>
    <w:rPr>
      <w:rFonts w:ascii="Times New Roman" w:eastAsia="Times New Roman" w:hAnsi="Times New Roman" w:cs="Times New Roman"/>
    </w:rPr>
  </w:style>
  <w:style w:type="character" w:customStyle="1" w:styleId="WW8Num15z0">
    <w:name w:val="WW8Num15z0"/>
    <w:rPr>
      <w:b w:val="0"/>
      <w:i w:val="0"/>
    </w:rPr>
  </w:style>
  <w:style w:type="character" w:customStyle="1" w:styleId="WW8Num15z3">
    <w:name w:val="WW8Num15z3"/>
    <w:rPr>
      <w:b/>
      <w:i w:val="0"/>
    </w:rPr>
  </w:style>
  <w:style w:type="character" w:customStyle="1" w:styleId="WW8Num16z2">
    <w:name w:val="WW8Num16z2"/>
    <w:rPr>
      <w:rFonts w:ascii="Symbol" w:hAnsi="Symbol"/>
    </w:rPr>
  </w:style>
  <w:style w:type="character" w:customStyle="1" w:styleId="WW8Num17z0">
    <w:name w:val="WW8Num17z0"/>
    <w:rPr>
      <w:rFonts w:ascii="Times New Roman" w:hAnsi="Times New Roman" w:cs="Times New Roman"/>
    </w:rPr>
  </w:style>
  <w:style w:type="character" w:customStyle="1" w:styleId="WW8Num18z0">
    <w:name w:val="WW8Num18z0"/>
    <w:rPr>
      <w:b w:val="0"/>
      <w:i/>
    </w:rPr>
  </w:style>
  <w:style w:type="character" w:customStyle="1" w:styleId="WW8Num21z0">
    <w:name w:val="WW8Num21z0"/>
    <w:rPr>
      <w:rFonts w:ascii="Times New Roman" w:eastAsia="Times New Roman" w:hAnsi="Times New Roman" w:cs="Times New Roman"/>
    </w:rPr>
  </w:style>
  <w:style w:type="character" w:customStyle="1" w:styleId="WW8Num22z0">
    <w:name w:val="WW8Num22z0"/>
    <w:rPr>
      <w:b w:val="0"/>
    </w:rPr>
  </w:style>
  <w:style w:type="character" w:customStyle="1" w:styleId="WW8Num23z3">
    <w:name w:val="WW8Num23z3"/>
    <w:rPr>
      <w:i w:val="0"/>
    </w:rPr>
  </w:style>
  <w:style w:type="character" w:customStyle="1" w:styleId="WW8Num24z0">
    <w:name w:val="WW8Num24z0"/>
    <w:rPr>
      <w:rFonts w:ascii="Times New Roman" w:hAnsi="Times New Roman" w:cs="Times New Roman"/>
      <w:i w:val="0"/>
      <w:sz w:val="24"/>
      <w:szCs w:val="24"/>
    </w:rPr>
  </w:style>
  <w:style w:type="character" w:customStyle="1" w:styleId="WW8Num25z1">
    <w:name w:val="WW8Num25z1"/>
    <w:rPr>
      <w:i w:val="0"/>
    </w:rPr>
  </w:style>
  <w:style w:type="character" w:customStyle="1" w:styleId="WW8Num28z0">
    <w:name w:val="WW8Num28z0"/>
    <w:rPr>
      <w:rFonts w:ascii="Symbol" w:hAnsi="Symbol"/>
      <w:color w:val="auto"/>
    </w:rPr>
  </w:style>
  <w:style w:type="character" w:customStyle="1" w:styleId="WW8Num29z0">
    <w:name w:val="WW8Num29z0"/>
    <w:rPr>
      <w:rFonts w:ascii="Times New Roman" w:hAnsi="Times New Roman"/>
      <w:b w:val="0"/>
      <w:i w:val="0"/>
      <w:sz w:val="18"/>
      <w:szCs w:val="18"/>
      <w:u w:val="none"/>
    </w:rPr>
  </w:style>
  <w:style w:type="character" w:customStyle="1" w:styleId="WW8Num30z0">
    <w:name w:val="WW8Num30z0"/>
    <w:rPr>
      <w:b w:val="0"/>
    </w:rPr>
  </w:style>
  <w:style w:type="character" w:customStyle="1" w:styleId="WW8Num33z0">
    <w:name w:val="WW8Num33z0"/>
    <w:rPr>
      <w:b/>
    </w:rPr>
  </w:style>
  <w:style w:type="character" w:customStyle="1" w:styleId="WW8Num37z0">
    <w:name w:val="WW8Num37z0"/>
    <w:rPr>
      <w:rFonts w:ascii="Times New Roman" w:hAnsi="Times New Roman" w:cs="Times New Roman"/>
      <w:sz w:val="20"/>
      <w:szCs w:val="20"/>
    </w:rPr>
  </w:style>
  <w:style w:type="character" w:customStyle="1" w:styleId="WW8Num38z0">
    <w:name w:val="WW8Num38z0"/>
    <w:rPr>
      <w:rFonts w:ascii="Times New Roman" w:hAnsi="Times New Roman"/>
      <w:b w:val="0"/>
      <w:i w:val="0"/>
      <w:sz w:val="18"/>
      <w:szCs w:val="18"/>
      <w:u w:val="none"/>
    </w:rPr>
  </w:style>
  <w:style w:type="character" w:customStyle="1" w:styleId="WW8Num39z0">
    <w:name w:val="WW8Num39z0"/>
    <w:rPr>
      <w:rFonts w:ascii="Times New Roman" w:eastAsia="Times New Roman" w:hAnsi="Times New Roman" w:cs="Times New Roman"/>
    </w:rPr>
  </w:style>
  <w:style w:type="character" w:customStyle="1" w:styleId="WW8Num41z0">
    <w:name w:val="WW8Num41z0"/>
    <w:rPr>
      <w:rFonts w:ascii="Verdana" w:hAnsi="Verdana" w:cs="Times New Roman"/>
      <w:i w:val="0"/>
    </w:rPr>
  </w:style>
  <w:style w:type="character" w:customStyle="1" w:styleId="WW8Num41z1">
    <w:name w:val="WW8Num41z1"/>
    <w:rPr>
      <w:rFonts w:ascii="Courier New" w:hAnsi="Courier New" w:cs="Courier New"/>
    </w:rPr>
  </w:style>
  <w:style w:type="character" w:customStyle="1" w:styleId="WW8Num41z3">
    <w:name w:val="WW8Num41z3"/>
    <w:rPr>
      <w:rFonts w:ascii="Symbol" w:hAnsi="Symbol"/>
    </w:rPr>
  </w:style>
  <w:style w:type="character" w:customStyle="1" w:styleId="WW8Num43z0">
    <w:name w:val="WW8Num43z0"/>
    <w:rPr>
      <w:rFonts w:ascii="Verdana" w:eastAsia="Times New Roman" w:hAnsi="Verdana" w:cs="Times New Roman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/>
    </w:rPr>
  </w:style>
  <w:style w:type="character" w:customStyle="1" w:styleId="WW8Num43z3">
    <w:name w:val="WW8Num43z3"/>
    <w:rPr>
      <w:rFonts w:ascii="Symbol" w:hAnsi="Symbol"/>
    </w:rPr>
  </w:style>
  <w:style w:type="character" w:customStyle="1" w:styleId="WW8Num44z0">
    <w:name w:val="WW8Num44z0"/>
    <w:rPr>
      <w:b w:val="0"/>
    </w:rPr>
  </w:style>
  <w:style w:type="character" w:customStyle="1" w:styleId="WW8Num45z0">
    <w:name w:val="WW8Num45z0"/>
    <w:rPr>
      <w:rFonts w:ascii="Times New Roman" w:hAnsi="Times New Roman"/>
      <w:b w:val="0"/>
      <w:i w:val="0"/>
      <w:sz w:val="22"/>
      <w:u w:val="none"/>
    </w:rPr>
  </w:style>
  <w:style w:type="character" w:customStyle="1" w:styleId="WW8Num47z0">
    <w:name w:val="WW8Num47z0"/>
    <w:rPr>
      <w:b w:val="0"/>
      <w:i w:val="0"/>
    </w:rPr>
  </w:style>
  <w:style w:type="character" w:customStyle="1" w:styleId="WW8Num48z0">
    <w:name w:val="WW8Num48z0"/>
    <w:rPr>
      <w:rFonts w:ascii="Times New Roman" w:hAnsi="Times New Roman" w:cs="Times New Roman"/>
      <w:sz w:val="20"/>
      <w:szCs w:val="20"/>
    </w:rPr>
  </w:style>
  <w:style w:type="character" w:customStyle="1" w:styleId="WW8Num51z0">
    <w:name w:val="WW8Num51z0"/>
    <w:rPr>
      <w:rFonts w:ascii="Times New Roman" w:hAnsi="Times New Roman" w:cs="Times New Roman"/>
      <w:sz w:val="20"/>
      <w:szCs w:val="20"/>
    </w:rPr>
  </w:style>
  <w:style w:type="character" w:customStyle="1" w:styleId="WW8Num52z0">
    <w:name w:val="WW8Num52z0"/>
    <w:rPr>
      <w:rFonts w:ascii="Times New Roman" w:eastAsia="Times New Roman" w:hAnsi="Times New Roman" w:cs="Times New Roman"/>
      <w:b/>
    </w:rPr>
  </w:style>
  <w:style w:type="character" w:customStyle="1" w:styleId="WW8Num54z0">
    <w:name w:val="WW8Num54z0"/>
    <w:rPr>
      <w:b w:val="0"/>
    </w:rPr>
  </w:style>
  <w:style w:type="character" w:customStyle="1" w:styleId="WW8Num55z0">
    <w:name w:val="WW8Num55z0"/>
    <w:rPr>
      <w:rFonts w:ascii="Times New Roman" w:hAnsi="Times New Roman" w:cs="Times New Roman"/>
      <w:sz w:val="20"/>
      <w:szCs w:val="20"/>
    </w:rPr>
  </w:style>
  <w:style w:type="character" w:customStyle="1" w:styleId="Domylnaczcionkaakapitu3">
    <w:name w:val="Domyślna czcionka akapitu3"/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4z1">
    <w:name w:val="WW8Num4z1"/>
    <w:rPr>
      <w:i w:val="0"/>
      <w:sz w:val="24"/>
      <w:szCs w:val="24"/>
    </w:rPr>
  </w:style>
  <w:style w:type="character" w:customStyle="1" w:styleId="WW8Num13z2">
    <w:name w:val="WW8Num13z2"/>
    <w:rPr>
      <w:rFonts w:ascii="Symbol" w:hAnsi="Symbol"/>
    </w:rPr>
  </w:style>
  <w:style w:type="character" w:customStyle="1" w:styleId="WW8Num14z0">
    <w:name w:val="WW8Num14z0"/>
    <w:rPr>
      <w:rFonts w:ascii="Times New Roman" w:hAnsi="Times New Roman" w:cs="Times New Roman"/>
    </w:rPr>
  </w:style>
  <w:style w:type="character" w:customStyle="1" w:styleId="WW8Num19z3">
    <w:name w:val="WW8Num19z3"/>
    <w:rPr>
      <w:i w:val="0"/>
    </w:rPr>
  </w:style>
  <w:style w:type="character" w:customStyle="1" w:styleId="WW8Num25z0">
    <w:name w:val="WW8Num25z0"/>
    <w:rPr>
      <w:rFonts w:ascii="Times New Roman" w:hAnsi="Times New Roman"/>
      <w:b w:val="0"/>
      <w:i w:val="0"/>
      <w:sz w:val="18"/>
      <w:szCs w:val="18"/>
      <w:u w:val="none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31z0">
    <w:name w:val="WW8Num31z0"/>
    <w:rPr>
      <w:rFonts w:ascii="Times New Roman" w:eastAsia="Times New Roman" w:hAnsi="Times New Roman" w:cs="Times New Roman"/>
    </w:rPr>
  </w:style>
  <w:style w:type="character" w:customStyle="1" w:styleId="WW8Num32z0">
    <w:name w:val="WW8Num32z0"/>
    <w:rPr>
      <w:rFonts w:ascii="Symbol" w:hAnsi="Symbol" w:cs="OpenSymbol"/>
    </w:rPr>
  </w:style>
  <w:style w:type="character" w:customStyle="1" w:styleId="WW8Num34z1">
    <w:name w:val="WW8Num34z1"/>
    <w:rPr>
      <w:b w:val="0"/>
      <w:i w:val="0"/>
    </w:rPr>
  </w:style>
  <w:style w:type="character" w:customStyle="1" w:styleId="WW8Num37z3">
    <w:name w:val="WW8Num37z3"/>
    <w:rPr>
      <w:i w:val="0"/>
    </w:rPr>
  </w:style>
  <w:style w:type="character" w:customStyle="1" w:styleId="WW8Num39z5">
    <w:name w:val="WW8Num39z5"/>
    <w:rPr>
      <w:b/>
      <w:i w:val="0"/>
    </w:rPr>
  </w:style>
  <w:style w:type="character" w:customStyle="1" w:styleId="WW8Num47z3">
    <w:name w:val="WW8Num47z3"/>
    <w:rPr>
      <w:b/>
      <w:i w:val="0"/>
    </w:rPr>
  </w:style>
  <w:style w:type="character" w:customStyle="1" w:styleId="WW8Num48z2">
    <w:name w:val="WW8Num48z2"/>
    <w:rPr>
      <w:rFonts w:ascii="Symbol" w:hAnsi="Symbol"/>
    </w:rPr>
  </w:style>
  <w:style w:type="character" w:customStyle="1" w:styleId="WW8Num49z0">
    <w:name w:val="WW8Num49z0"/>
    <w:rPr>
      <w:rFonts w:ascii="Verdana" w:eastAsia="Times New Roman" w:hAnsi="Verdana" w:cs="Times New Roman"/>
      <w:b w:val="0"/>
      <w:color w:val="auto"/>
    </w:rPr>
  </w:style>
  <w:style w:type="character" w:customStyle="1" w:styleId="WW8Num49z1">
    <w:name w:val="WW8Num49z1"/>
    <w:rPr>
      <w:rFonts w:ascii="Times New Roman" w:eastAsia="Times New Roman" w:hAnsi="Times New Roman" w:cs="Times New Roman"/>
    </w:rPr>
  </w:style>
  <w:style w:type="character" w:customStyle="1" w:styleId="WW8Num50z0">
    <w:name w:val="WW8Num50z0"/>
    <w:rPr>
      <w:b w:val="0"/>
      <w:i/>
    </w:rPr>
  </w:style>
  <w:style w:type="character" w:customStyle="1" w:styleId="WW8Num53z0">
    <w:name w:val="WW8Num53z0"/>
    <w:rPr>
      <w:i w:val="0"/>
    </w:rPr>
  </w:style>
  <w:style w:type="character" w:customStyle="1" w:styleId="WW8Num55z3">
    <w:name w:val="WW8Num55z3"/>
    <w:rPr>
      <w:i w:val="0"/>
    </w:rPr>
  </w:style>
  <w:style w:type="character" w:customStyle="1" w:styleId="WW8Num56z0">
    <w:name w:val="WW8Num56z0"/>
    <w:rPr>
      <w:rFonts w:ascii="Verdana" w:hAnsi="Verdana" w:cs="Times New Roman"/>
      <w:i w:val="0"/>
    </w:rPr>
  </w:style>
  <w:style w:type="character" w:customStyle="1" w:styleId="WW8Num57z1">
    <w:name w:val="WW8Num57z1"/>
    <w:rPr>
      <w:i w:val="0"/>
    </w:rPr>
  </w:style>
  <w:style w:type="character" w:customStyle="1" w:styleId="WW8Num60z0">
    <w:name w:val="WW8Num60z0"/>
    <w:rPr>
      <w:rFonts w:ascii="Verdana" w:hAnsi="Verdana" w:cs="Times New Roman"/>
      <w:b w:val="0"/>
      <w:i w:val="0"/>
      <w:caps w:val="0"/>
      <w:smallCaps w:val="0"/>
      <w:strike w:val="0"/>
      <w:dstrike w:val="0"/>
      <w:vanish w:val="0"/>
      <w:color w:val="auto"/>
      <w:position w:val="0"/>
      <w:sz w:val="20"/>
      <w:szCs w:val="20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61z0">
    <w:name w:val="WW8Num61z0"/>
    <w:rPr>
      <w:rFonts w:ascii="Verdana" w:eastAsia="Times New Roman" w:hAnsi="Verdana" w:cs="Times New Roman"/>
    </w:rPr>
  </w:style>
  <w:style w:type="character" w:customStyle="1" w:styleId="WW8Num62z0">
    <w:name w:val="WW8Num62z0"/>
    <w:rPr>
      <w:b w:val="0"/>
    </w:rPr>
  </w:style>
  <w:style w:type="character" w:customStyle="1" w:styleId="WW8Num64z1">
    <w:name w:val="WW8Num64z1"/>
    <w:rPr>
      <w:i/>
    </w:rPr>
  </w:style>
  <w:style w:type="character" w:customStyle="1" w:styleId="WW8Num65z0">
    <w:name w:val="WW8Num65z0"/>
    <w:rPr>
      <w:b w:val="0"/>
    </w:rPr>
  </w:style>
  <w:style w:type="character" w:customStyle="1" w:styleId="WW8Num65z1">
    <w:name w:val="WW8Num65z1"/>
    <w:rPr>
      <w:rFonts w:ascii="Times New Roman" w:eastAsia="Times New Roman" w:hAnsi="Times New Roman" w:cs="Times New Roman"/>
    </w:rPr>
  </w:style>
  <w:style w:type="character" w:customStyle="1" w:styleId="Domylnaczcionkaakapitu2">
    <w:name w:val="Domyślna czcionka akapitu2"/>
  </w:style>
  <w:style w:type="character" w:customStyle="1" w:styleId="Absatz-Standardschriftart">
    <w:name w:val="Absatz-Standardschriftart"/>
  </w:style>
  <w:style w:type="character" w:customStyle="1" w:styleId="WW8Num6z1">
    <w:name w:val="WW8Num6z1"/>
    <w:rPr>
      <w:i w:val="0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32z2">
    <w:name w:val="WW8Num32z2"/>
    <w:rPr>
      <w:rFonts w:ascii="Symbol" w:hAnsi="Symbol"/>
    </w:rPr>
  </w:style>
  <w:style w:type="character" w:customStyle="1" w:styleId="WW8Num35z0">
    <w:name w:val="WW8Num35z0"/>
    <w:rPr>
      <w:rFonts w:ascii="Times New Roman" w:eastAsia="Times New Roman" w:hAnsi="Times New Roman" w:cs="Times New Roman"/>
    </w:rPr>
  </w:style>
  <w:style w:type="character" w:customStyle="1" w:styleId="WW8Num36z0">
    <w:name w:val="WW8Num36z0"/>
    <w:rPr>
      <w:rFonts w:ascii="Symbol" w:hAnsi="Symbol" w:cs="OpenSymbol"/>
    </w:rPr>
  </w:style>
  <w:style w:type="character" w:customStyle="1" w:styleId="WW8Num39z1">
    <w:name w:val="WW8Num39z1"/>
    <w:rPr>
      <w:b w:val="0"/>
      <w:i w:val="0"/>
    </w:rPr>
  </w:style>
  <w:style w:type="character" w:customStyle="1" w:styleId="WW8Num42z3">
    <w:name w:val="WW8Num42z3"/>
    <w:rPr>
      <w:i w:val="0"/>
    </w:rPr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2z5">
    <w:name w:val="WW8Num2z5"/>
    <w:rPr>
      <w:b/>
      <w:i w:val="0"/>
    </w:rPr>
  </w:style>
  <w:style w:type="character" w:customStyle="1" w:styleId="WW8Num5z1">
    <w:name w:val="WW8Num5z1"/>
    <w:rPr>
      <w:b w:val="0"/>
      <w:i w:val="0"/>
    </w:rPr>
  </w:style>
  <w:style w:type="character" w:customStyle="1" w:styleId="WW8Num8z1">
    <w:name w:val="WW8Num8z1"/>
    <w:rPr>
      <w:i w:val="0"/>
    </w:rPr>
  </w:style>
  <w:style w:type="character" w:customStyle="1" w:styleId="WW8Num10z1">
    <w:name w:val="WW8Num10z1"/>
    <w:rPr>
      <w:rFonts w:ascii="Wingdings" w:hAnsi="Wingdings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20z2">
    <w:name w:val="WW8Num20z2"/>
    <w:rPr>
      <w:rFonts w:ascii="Symbol" w:hAnsi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7z3">
    <w:name w:val="WW8Num27z3"/>
    <w:rPr>
      <w:i w:val="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3z1">
    <w:name w:val="WW8Num33z1"/>
    <w:rPr>
      <w:rFonts w:ascii="Tahoma" w:hAnsi="Tahoma"/>
      <w:b w:val="0"/>
    </w:rPr>
  </w:style>
  <w:style w:type="character" w:customStyle="1" w:styleId="WW8Num42z2">
    <w:name w:val="WW8Num42z2"/>
    <w:rPr>
      <w:rFonts w:ascii="Symbol" w:hAnsi="Symbol"/>
    </w:rPr>
  </w:style>
  <w:style w:type="character" w:customStyle="1" w:styleId="Domylnaczcionkaakapitu1">
    <w:name w:val="Domyślna czcionka akapitu1"/>
  </w:style>
  <w:style w:type="character" w:customStyle="1" w:styleId="tekstdokbold">
    <w:name w:val="tekst dok. bold"/>
    <w:rPr>
      <w:b/>
      <w:bCs w:val="0"/>
    </w:rPr>
  </w:style>
  <w:style w:type="character" w:styleId="Numerstrony">
    <w:name w:val="page number"/>
    <w:basedOn w:val="Domylnaczcionkaakapitu1"/>
  </w:style>
  <w:style w:type="character" w:styleId="Pogrubienie">
    <w:name w:val="Strong"/>
    <w:basedOn w:val="Domylnaczcionkaakapitu1"/>
    <w:qFormat/>
    <w:rPr>
      <w:b/>
      <w:bCs/>
    </w:rPr>
  </w:style>
  <w:style w:type="character" w:styleId="Uwydatnienie">
    <w:name w:val="Emphasis"/>
    <w:basedOn w:val="Domylnaczcionkaakapitu1"/>
    <w:qFormat/>
    <w:rPr>
      <w:i/>
      <w:iCs/>
    </w:rPr>
  </w:style>
  <w:style w:type="character" w:customStyle="1" w:styleId="Odwoaniedokomentarza1">
    <w:name w:val="Odwołanie do komentarza1"/>
    <w:basedOn w:val="Domylnaczcionkaakapitu1"/>
    <w:rPr>
      <w:sz w:val="16"/>
      <w:szCs w:val="16"/>
    </w:rPr>
  </w:style>
  <w:style w:type="character" w:customStyle="1" w:styleId="a2Znak">
    <w:name w:val="a2 Znak"/>
    <w:basedOn w:val="Domylnaczcionkaakapitu1"/>
    <w:rPr>
      <w:rFonts w:ascii="Arial" w:hAnsi="Arial"/>
      <w:sz w:val="24"/>
      <w:lang w:val="pl-PL" w:eastAsia="ar-SA" w:bidi="ar-SA"/>
    </w:rPr>
  </w:style>
  <w:style w:type="character" w:customStyle="1" w:styleId="dane1">
    <w:name w:val="dane1"/>
    <w:basedOn w:val="Domylnaczcionkaakapitu1"/>
    <w:rPr>
      <w:color w:val="0000CD"/>
    </w:rPr>
  </w:style>
  <w:style w:type="character" w:styleId="Hipercze">
    <w:name w:val="Hyperlink"/>
    <w:basedOn w:val="Domylnaczcionkaakapitu1"/>
    <w:rPr>
      <w:color w:val="0000FF"/>
      <w:u w:val="single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Znakinumeracji">
    <w:name w:val="Znaki numeracji"/>
  </w:style>
  <w:style w:type="character" w:customStyle="1" w:styleId="Znakiprzypiswdolnych">
    <w:name w:val="Znaki przypisów dolnych"/>
    <w:basedOn w:val="Domylnaczcionkaakapitu2"/>
    <w:rPr>
      <w:vertAlign w:val="superscript"/>
    </w:rPr>
  </w:style>
  <w:style w:type="character" w:customStyle="1" w:styleId="WW-Znakiprzypiswdolnych">
    <w:name w:val="WW-Znaki przypisów dolnych"/>
    <w:basedOn w:val="Domylnaczcionkaakapitu2"/>
    <w:rPr>
      <w:vertAlign w:val="superscript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Tekstpodstawowy">
    <w:name w:val="Body Text"/>
    <w:aliases w:val="a2,Znak,Znak Znak, Znak Znak, Znak,Znak Znak Znak Znak Znak"/>
    <w:basedOn w:val="Normalny"/>
    <w:link w:val="TekstpodstawowyZnak"/>
    <w:rPr>
      <w:rFonts w:ascii="Arial" w:hAnsi="Arial"/>
      <w:szCs w:val="20"/>
    </w:rPr>
  </w:style>
  <w:style w:type="paragraph" w:styleId="Lista">
    <w:name w:val="List"/>
    <w:basedOn w:val="Normalny"/>
    <w:pPr>
      <w:ind w:left="283" w:hanging="283"/>
    </w:pPr>
    <w:rPr>
      <w:rFonts w:ascii="Arial" w:hAnsi="Arial"/>
      <w:szCs w:val="20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NormalnyWeb">
    <w:name w:val="Normal (Web)"/>
    <w:basedOn w:val="Normalny"/>
    <w:pPr>
      <w:spacing w:before="280" w:after="280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Lista21">
    <w:name w:val="Lista 21"/>
    <w:basedOn w:val="Normalny"/>
    <w:pPr>
      <w:ind w:left="566" w:hanging="283"/>
    </w:pPr>
  </w:style>
  <w:style w:type="paragraph" w:styleId="Tytu">
    <w:name w:val="Title"/>
    <w:basedOn w:val="Normalny"/>
    <w:next w:val="Podtytu"/>
    <w:qFormat/>
    <w:pPr>
      <w:jc w:val="center"/>
    </w:pPr>
    <w:rPr>
      <w:sz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styleId="Tekstpodstawowywcity">
    <w:name w:val="Body Text Indent"/>
    <w:basedOn w:val="Normalny"/>
    <w:pPr>
      <w:ind w:left="1416"/>
    </w:pPr>
    <w:rPr>
      <w:sz w:val="32"/>
      <w:szCs w:val="20"/>
    </w:rPr>
  </w:style>
  <w:style w:type="paragraph" w:customStyle="1" w:styleId="Lista-kontynuacja21">
    <w:name w:val="Lista - kontynuacja 21"/>
    <w:basedOn w:val="Normalny"/>
    <w:pPr>
      <w:spacing w:after="120"/>
      <w:ind w:left="566"/>
    </w:pPr>
    <w:rPr>
      <w:sz w:val="20"/>
      <w:szCs w:val="20"/>
    </w:rPr>
  </w:style>
  <w:style w:type="paragraph" w:customStyle="1" w:styleId="Tekstpodstawowy21">
    <w:name w:val="Tekst podstawowy 21"/>
    <w:basedOn w:val="Normalny"/>
    <w:pPr>
      <w:spacing w:before="120"/>
      <w:jc w:val="both"/>
    </w:pPr>
    <w:rPr>
      <w:b/>
      <w:bCs/>
      <w:sz w:val="25"/>
    </w:rPr>
  </w:style>
  <w:style w:type="paragraph" w:customStyle="1" w:styleId="Tekstpodstawowy31">
    <w:name w:val="Tekst podstawowy 31"/>
    <w:basedOn w:val="Normalny"/>
    <w:pPr>
      <w:spacing w:before="120"/>
      <w:jc w:val="both"/>
    </w:pPr>
    <w:rPr>
      <w:i/>
      <w:iCs/>
    </w:rPr>
  </w:style>
  <w:style w:type="paragraph" w:customStyle="1" w:styleId="Tekstpodstawowywcity21">
    <w:name w:val="Tekst podstawowy wcięty 21"/>
    <w:basedOn w:val="Normalny"/>
    <w:pPr>
      <w:ind w:firstLine="420"/>
    </w:pPr>
    <w:rPr>
      <w:b/>
      <w:bCs/>
      <w:i/>
      <w:iCs/>
    </w:rPr>
  </w:style>
  <w:style w:type="paragraph" w:customStyle="1" w:styleId="Tekstpodstawowywcity31">
    <w:name w:val="Tekst podstawowy wcięty 31"/>
    <w:basedOn w:val="Normalny"/>
    <w:pPr>
      <w:spacing w:before="240" w:after="120"/>
      <w:ind w:left="567" w:hanging="567"/>
      <w:jc w:val="both"/>
    </w:pPr>
    <w:rPr>
      <w:sz w:val="22"/>
    </w:rPr>
  </w:style>
  <w:style w:type="paragraph" w:customStyle="1" w:styleId="Zwykytekst1">
    <w:name w:val="Zwykły tekst1"/>
    <w:basedOn w:val="Normalny"/>
    <w:rPr>
      <w:rFonts w:ascii="Courier New" w:hAnsi="Courier New"/>
      <w:sz w:val="20"/>
      <w:szCs w:val="20"/>
    </w:rPr>
  </w:style>
  <w:style w:type="paragraph" w:customStyle="1" w:styleId="tytu0">
    <w:name w:val="tytuł"/>
    <w:basedOn w:val="Normalny"/>
    <w:next w:val="Normalny"/>
    <w:pPr>
      <w:jc w:val="center"/>
    </w:pPr>
    <w:rPr>
      <w:b/>
      <w:sz w:val="28"/>
      <w:szCs w:val="28"/>
    </w:rPr>
  </w:style>
  <w:style w:type="paragraph" w:customStyle="1" w:styleId="tekstdokumentu">
    <w:name w:val="tekst dokumentu"/>
    <w:basedOn w:val="Normalny"/>
    <w:pPr>
      <w:ind w:left="1440" w:hanging="1440"/>
      <w:jc w:val="both"/>
    </w:pPr>
    <w:rPr>
      <w:b/>
      <w:iCs/>
    </w:rPr>
  </w:style>
  <w:style w:type="paragraph" w:customStyle="1" w:styleId="zacznik">
    <w:name w:val="załącznik"/>
    <w:basedOn w:val="Tekstpodstawowy"/>
    <w:pPr>
      <w:ind w:left="1980" w:hanging="1980"/>
      <w:jc w:val="both"/>
    </w:pPr>
    <w:rPr>
      <w:rFonts w:ascii="Times New Roman" w:hAnsi="Times New Roman"/>
      <w:iCs/>
      <w:szCs w:val="24"/>
    </w:rPr>
  </w:style>
  <w:style w:type="paragraph" w:customStyle="1" w:styleId="rozdzia">
    <w:name w:val="rozdział"/>
    <w:basedOn w:val="Normalny"/>
    <w:pPr>
      <w:ind w:left="709" w:hanging="709"/>
      <w:jc w:val="both"/>
    </w:pPr>
    <w:rPr>
      <w:color w:val="000000"/>
      <w:spacing w:val="4"/>
    </w:rPr>
  </w:style>
  <w:style w:type="paragraph" w:customStyle="1" w:styleId="ust">
    <w:name w:val="ust"/>
    <w:pPr>
      <w:suppressAutoHyphens/>
      <w:overflowPunct w:val="0"/>
      <w:autoSpaceDE w:val="0"/>
      <w:spacing w:before="60" w:after="60"/>
      <w:ind w:left="426" w:hanging="284"/>
      <w:jc w:val="both"/>
    </w:pPr>
    <w:rPr>
      <w:rFonts w:eastAsia="Arial"/>
      <w:sz w:val="24"/>
      <w:lang w:eastAsia="ar-SA"/>
    </w:rPr>
  </w:style>
  <w:style w:type="paragraph" w:customStyle="1" w:styleId="pkt">
    <w:name w:val="pkt"/>
    <w:basedOn w:val="Normalny"/>
    <w:pPr>
      <w:overflowPunct w:val="0"/>
      <w:autoSpaceDE w:val="0"/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pPr>
      <w:jc w:val="both"/>
    </w:pPr>
    <w:rPr>
      <w:bCs/>
      <w:szCs w:val="22"/>
    </w:rPr>
  </w:style>
  <w:style w:type="paragraph" w:customStyle="1" w:styleId="Nagwekstrony">
    <w:name w:val="Nag?—wek strony"/>
    <w:basedOn w:val="Normalny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A">
    <w:name w:val="A"/>
    <w:pPr>
      <w:keepNext/>
      <w:suppressAutoHyphens/>
      <w:spacing w:before="240" w:line="240" w:lineRule="exact"/>
      <w:ind w:left="720" w:hanging="720"/>
      <w:jc w:val="both"/>
    </w:pPr>
    <w:rPr>
      <w:rFonts w:eastAsia="Arial"/>
      <w:sz w:val="24"/>
      <w:lang w:val="en-GB" w:eastAsia="ar-SA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pPr>
      <w:suppressAutoHyphens/>
      <w:spacing w:before="240" w:line="240" w:lineRule="exact"/>
      <w:ind w:left="720"/>
      <w:jc w:val="both"/>
    </w:pPr>
    <w:rPr>
      <w:rFonts w:eastAsia="Arial"/>
      <w:sz w:val="24"/>
      <w:lang w:val="en-GB" w:eastAsia="ar-SA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WP1Tekstpodstawowy">
    <w:name w:val="WP1 Tekst podstawowy"/>
    <w:basedOn w:val="Tekstpodstawowy31"/>
    <w:rPr>
      <w:rFonts w:ascii="Arial" w:hAnsi="Arial"/>
      <w:i w:val="0"/>
      <w:iCs w:val="0"/>
      <w:sz w:val="20"/>
      <w:szCs w:val="16"/>
    </w:rPr>
  </w:style>
  <w:style w:type="paragraph" w:customStyle="1" w:styleId="Trescznumztab">
    <w:name w:val="Tresc z num. z tab."/>
    <w:basedOn w:val="Normalny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</w:rPr>
  </w:style>
  <w:style w:type="paragraph" w:customStyle="1" w:styleId="Tresc">
    <w:name w:val="Tresc"/>
    <w:basedOn w:val="Normalny"/>
    <w:pPr>
      <w:spacing w:after="120" w:line="300" w:lineRule="auto"/>
      <w:jc w:val="both"/>
    </w:pPr>
    <w:rPr>
      <w:szCs w:val="20"/>
    </w:rPr>
  </w:style>
  <w:style w:type="paragraph" w:customStyle="1" w:styleId="Tekstpodstawowy22">
    <w:name w:val="Tekst podstawowy 22"/>
    <w:basedOn w:val="Normalny"/>
    <w:pPr>
      <w:overflowPunct w:val="0"/>
      <w:autoSpaceDE w:val="0"/>
      <w:spacing w:after="120"/>
      <w:jc w:val="both"/>
      <w:textAlignment w:val="baseline"/>
    </w:pPr>
    <w:rPr>
      <w:sz w:val="28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paragraph" w:customStyle="1" w:styleId="Tekstpodstawowy220">
    <w:name w:val="Tekst podstawowy 22"/>
    <w:basedOn w:val="Normalny"/>
    <w:pPr>
      <w:spacing w:after="120" w:line="480" w:lineRule="auto"/>
    </w:pPr>
  </w:style>
  <w:style w:type="paragraph" w:customStyle="1" w:styleId="Tekstpodstawowy33">
    <w:name w:val="Tekst podstawowy 33"/>
    <w:basedOn w:val="Normalny"/>
    <w:pPr>
      <w:spacing w:after="120"/>
    </w:pPr>
    <w:rPr>
      <w:sz w:val="16"/>
      <w:szCs w:val="16"/>
    </w:rPr>
  </w:style>
  <w:style w:type="paragraph" w:customStyle="1" w:styleId="Mj">
    <w:name w:val="Mój"/>
    <w:basedOn w:val="Normalny"/>
    <w:pPr>
      <w:suppressAutoHyphens w:val="0"/>
      <w:spacing w:line="360" w:lineRule="exact"/>
      <w:jc w:val="both"/>
    </w:pPr>
    <w:rPr>
      <w:szCs w:val="20"/>
    </w:rPr>
  </w:style>
  <w:style w:type="paragraph" w:customStyle="1" w:styleId="Zwykytekst3">
    <w:name w:val="Zwykły tekst3"/>
    <w:basedOn w:val="Normalny"/>
    <w:pPr>
      <w:suppressAutoHyphens w:val="0"/>
    </w:pPr>
    <w:rPr>
      <w:rFonts w:ascii="Courier New" w:hAnsi="Courier New"/>
      <w:sz w:val="20"/>
      <w:szCs w:val="20"/>
    </w:rPr>
  </w:style>
  <w:style w:type="paragraph" w:styleId="Tekstprzypisudolnego">
    <w:name w:val="footnote text"/>
    <w:basedOn w:val="Normalny"/>
    <w:link w:val="TekstprzypisudolnegoZnak"/>
    <w:pPr>
      <w:suppressAutoHyphens w:val="0"/>
    </w:pPr>
    <w:rPr>
      <w:sz w:val="20"/>
      <w:szCs w:val="20"/>
    </w:rPr>
  </w:style>
  <w:style w:type="paragraph" w:customStyle="1" w:styleId="Tekstpodstawowy32">
    <w:name w:val="Tekst podstawowy 32"/>
    <w:basedOn w:val="Normalny"/>
    <w:pPr>
      <w:spacing w:after="120"/>
    </w:pPr>
    <w:rPr>
      <w:sz w:val="16"/>
      <w:szCs w:val="16"/>
    </w:rPr>
  </w:style>
  <w:style w:type="paragraph" w:customStyle="1" w:styleId="Zwykytekst2">
    <w:name w:val="Zwykły tekst2"/>
    <w:basedOn w:val="Normalny"/>
    <w:pPr>
      <w:suppressAutoHyphens w:val="0"/>
    </w:pPr>
    <w:rPr>
      <w:rFonts w:ascii="Courier New" w:hAnsi="Courier New"/>
      <w:sz w:val="20"/>
      <w:szCs w:val="20"/>
    </w:rPr>
  </w:style>
  <w:style w:type="paragraph" w:customStyle="1" w:styleId="Tekstpodstawowy34">
    <w:name w:val="Tekst podstawowy 34"/>
    <w:basedOn w:val="Normalny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Lista22">
    <w:name w:val="Lista 22"/>
    <w:basedOn w:val="Normalny"/>
    <w:pPr>
      <w:suppressAutoHyphens w:val="0"/>
      <w:ind w:left="566" w:hanging="283"/>
    </w:pPr>
  </w:style>
  <w:style w:type="paragraph" w:customStyle="1" w:styleId="Zwykytekst4">
    <w:name w:val="Zwykły tekst4"/>
    <w:basedOn w:val="Normalny"/>
    <w:pPr>
      <w:suppressAutoHyphens w:val="0"/>
    </w:pPr>
    <w:rPr>
      <w:rFonts w:ascii="Courier New" w:hAnsi="Courier New"/>
      <w:sz w:val="20"/>
      <w:szCs w:val="20"/>
    </w:rPr>
  </w:style>
  <w:style w:type="paragraph" w:customStyle="1" w:styleId="Lista23">
    <w:name w:val="Lista 23"/>
    <w:basedOn w:val="Normalny"/>
    <w:pPr>
      <w:suppressAutoHyphens w:val="0"/>
      <w:ind w:left="566" w:hanging="283"/>
    </w:pPr>
  </w:style>
  <w:style w:type="paragraph" w:customStyle="1" w:styleId="oddl-nadpis">
    <w:name w:val="oddíl-nadpis"/>
    <w:basedOn w:val="Normalny"/>
    <w:pPr>
      <w:keepNext/>
      <w:widowControl w:val="0"/>
      <w:tabs>
        <w:tab w:val="left" w:pos="567"/>
      </w:tabs>
      <w:suppressAutoHyphens w:val="0"/>
      <w:spacing w:before="240" w:line="240" w:lineRule="exact"/>
    </w:pPr>
    <w:rPr>
      <w:rFonts w:ascii="Arial" w:hAnsi="Arial"/>
      <w:b/>
      <w:szCs w:val="18"/>
      <w:lang w:val="cs-CZ"/>
    </w:rPr>
  </w:style>
  <w:style w:type="character" w:styleId="Odwoaniedokomentarza">
    <w:name w:val="annotation reference"/>
    <w:basedOn w:val="Domylnaczcionkaakapitu"/>
    <w:uiPriority w:val="99"/>
    <w:rsid w:val="0080142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801427"/>
    <w:rPr>
      <w:sz w:val="20"/>
      <w:szCs w:val="20"/>
    </w:rPr>
  </w:style>
  <w:style w:type="paragraph" w:styleId="Zwykytekst">
    <w:name w:val="Plain Text"/>
    <w:basedOn w:val="Normalny"/>
    <w:rsid w:val="00D06D4B"/>
    <w:pPr>
      <w:suppressAutoHyphens w:val="0"/>
    </w:pPr>
    <w:rPr>
      <w:rFonts w:ascii="Courier New" w:hAnsi="Courier New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AD7030"/>
    <w:pPr>
      <w:ind w:left="720"/>
      <w:contextualSpacing/>
    </w:pPr>
  </w:style>
  <w:style w:type="paragraph" w:styleId="Poprawka">
    <w:name w:val="Revision"/>
    <w:hidden/>
    <w:uiPriority w:val="99"/>
    <w:semiHidden/>
    <w:rsid w:val="004C3E23"/>
    <w:rPr>
      <w:sz w:val="24"/>
      <w:szCs w:val="24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D63539"/>
    <w:rPr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C016E"/>
    <w:rPr>
      <w:lang w:eastAsia="ar-SA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56754C"/>
    <w:rPr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27698F"/>
    <w:rPr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27698F"/>
    <w:rPr>
      <w:lang w:eastAsia="ar-SA"/>
    </w:rPr>
  </w:style>
  <w:style w:type="character" w:customStyle="1" w:styleId="TekstpodstawowyZnak">
    <w:name w:val="Tekst podstawowy Znak"/>
    <w:aliases w:val="a2 Znak1,Znak Znak1,Znak Znak Znak, Znak Znak Znak, Znak Znak1,Znak Znak Znak Znak Znak Znak"/>
    <w:link w:val="Tekstpodstawowy"/>
    <w:rsid w:val="006A6676"/>
    <w:rPr>
      <w:rFonts w:ascii="Arial" w:hAnsi="Arial"/>
      <w:sz w:val="24"/>
      <w:lang w:eastAsia="ar-SA"/>
    </w:rPr>
  </w:style>
  <w:style w:type="paragraph" w:customStyle="1" w:styleId="Style2">
    <w:name w:val="Style 2"/>
    <w:uiPriority w:val="99"/>
    <w:rsid w:val="00E54147"/>
    <w:pPr>
      <w:widowControl w:val="0"/>
      <w:autoSpaceDE w:val="0"/>
      <w:autoSpaceDN w:val="0"/>
      <w:adjustRightInd w:val="0"/>
    </w:pPr>
    <w:rPr>
      <w:lang w:val="en-US"/>
    </w:rPr>
  </w:style>
  <w:style w:type="paragraph" w:styleId="Tekstpodstawowy2">
    <w:name w:val="Body Text 2"/>
    <w:basedOn w:val="Normalny"/>
    <w:link w:val="Tekstpodstawowy2Znak"/>
    <w:semiHidden/>
    <w:unhideWhenUsed/>
    <w:rsid w:val="003E6FE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3E6FE0"/>
    <w:rPr>
      <w:sz w:val="24"/>
      <w:szCs w:val="24"/>
      <w:lang w:eastAsia="ar-SA"/>
    </w:rPr>
  </w:style>
  <w:style w:type="character" w:customStyle="1" w:styleId="CharacterStyle1">
    <w:name w:val="Character Style 1"/>
    <w:uiPriority w:val="99"/>
    <w:rsid w:val="003E6FE0"/>
    <w:rPr>
      <w:rFonts w:ascii="Tahoma" w:hAnsi="Tahoma"/>
      <w:sz w:val="22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AF6DC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AF6DCF"/>
    <w:rPr>
      <w:sz w:val="24"/>
      <w:szCs w:val="24"/>
      <w:lang w:eastAsia="ar-SA"/>
    </w:rPr>
  </w:style>
  <w:style w:type="table" w:styleId="Tabela-Siatka">
    <w:name w:val="Table Grid"/>
    <w:basedOn w:val="Standardowy"/>
    <w:rsid w:val="00F032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7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E5189B-0E1B-4330-B2AE-17A341165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2</Pages>
  <Words>455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3183</CharactersWithSpaces>
  <SharedDoc>false</SharedDoc>
  <HLinks>
    <vt:vector size="12" baseType="variant">
      <vt:variant>
        <vt:i4>8060937</vt:i4>
      </vt:variant>
      <vt:variant>
        <vt:i4>3</vt:i4>
      </vt:variant>
      <vt:variant>
        <vt:i4>0</vt:i4>
      </vt:variant>
      <vt:variant>
        <vt:i4>5</vt:i4>
      </vt:variant>
      <vt:variant>
        <vt:lpwstr>mailto:khodt@gddkia.gov.pl</vt:lpwstr>
      </vt:variant>
      <vt:variant>
        <vt:lpwstr/>
      </vt:variant>
      <vt:variant>
        <vt:i4>8257557</vt:i4>
      </vt:variant>
      <vt:variant>
        <vt:i4>0</vt:i4>
      </vt:variant>
      <vt:variant>
        <vt:i4>0</vt:i4>
      </vt:variant>
      <vt:variant>
        <vt:i4>5</vt:i4>
      </vt:variant>
      <vt:variant>
        <vt:lpwstr>mailto:akrawczyk@gddkia.gov.pl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Perkowski Dominik</dc:creator>
  <cp:lastModifiedBy>Skorulski Wojciech</cp:lastModifiedBy>
  <cp:revision>24</cp:revision>
  <cp:lastPrinted>2013-08-02T10:34:00Z</cp:lastPrinted>
  <dcterms:created xsi:type="dcterms:W3CDTF">2023-08-30T10:16:00Z</dcterms:created>
  <dcterms:modified xsi:type="dcterms:W3CDTF">2026-06-10T05:42:00Z</dcterms:modified>
</cp:coreProperties>
</file>